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40F" w:rsidRDefault="00005EEA" w:rsidP="00F30AB1">
      <w:pPr>
        <w:jc w:val="center"/>
        <w:rPr>
          <w:color w:val="000000"/>
          <w:sz w:val="28"/>
        </w:rPr>
      </w:pPr>
      <w:r w:rsidRPr="00543E31">
        <w:rPr>
          <w:b/>
          <w:i/>
          <w:sz w:val="28"/>
          <w:szCs w:val="28"/>
        </w:rPr>
        <w:t xml:space="preserve">   </w:t>
      </w:r>
      <w:bookmarkStart w:id="0" w:name="_GoBack"/>
      <w:r w:rsidR="00F30AB1">
        <w:rPr>
          <w:noProof/>
          <w:color w:val="000000"/>
          <w:sz w:val="28"/>
          <w:lang w:eastAsia="ru-RU"/>
        </w:rPr>
        <w:drawing>
          <wp:inline distT="0" distB="0" distL="0" distR="0">
            <wp:extent cx="6478905" cy="8864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сновы философии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8905" cy="886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F7140F">
        <w:rPr>
          <w:color w:val="000000"/>
          <w:sz w:val="28"/>
        </w:rPr>
        <w:br w:type="page"/>
      </w:r>
    </w:p>
    <w:p w:rsidR="00005EEA" w:rsidRPr="00280DA6" w:rsidRDefault="00005EEA" w:rsidP="005C46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Составитель: </w:t>
      </w:r>
      <w:r w:rsidR="00B51AF2">
        <w:rPr>
          <w:color w:val="000000"/>
          <w:sz w:val="28"/>
        </w:rPr>
        <w:t>Корнеев И.Н</w:t>
      </w:r>
      <w:r>
        <w:rPr>
          <w:color w:val="000000"/>
          <w:sz w:val="28"/>
        </w:rPr>
        <w:t>., преподаватель ГАПОУ МО «Губернский колледж»</w:t>
      </w:r>
    </w:p>
    <w:p w:rsidR="00005EEA" w:rsidRDefault="00005EEA" w:rsidP="00005EEA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Эксперты:</w:t>
      </w:r>
    </w:p>
    <w:p w:rsidR="00005EEA" w:rsidRDefault="00005EEA" w:rsidP="00005EEA">
      <w:pPr>
        <w:rPr>
          <w:color w:val="000000"/>
          <w:sz w:val="28"/>
        </w:rPr>
      </w:pPr>
      <w:r>
        <w:rPr>
          <w:color w:val="000000"/>
          <w:sz w:val="28"/>
        </w:rPr>
        <w:t>Внутренняя экспертиза</w:t>
      </w:r>
    </w:p>
    <w:p w:rsidR="00005EEA" w:rsidRDefault="00005EEA" w:rsidP="005C46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Техническая экспертиза: </w:t>
      </w:r>
      <w:proofErr w:type="spellStart"/>
      <w:r>
        <w:rPr>
          <w:color w:val="000000"/>
          <w:sz w:val="28"/>
        </w:rPr>
        <w:t>Урядченко</w:t>
      </w:r>
      <w:proofErr w:type="spellEnd"/>
      <w:r>
        <w:rPr>
          <w:color w:val="000000"/>
          <w:sz w:val="28"/>
        </w:rPr>
        <w:t xml:space="preserve"> Т.Е., </w:t>
      </w:r>
      <w:r w:rsidR="005C467D">
        <w:rPr>
          <w:color w:val="000000"/>
          <w:sz w:val="28"/>
        </w:rPr>
        <w:t xml:space="preserve">преподаватель, </w:t>
      </w:r>
      <w:r>
        <w:rPr>
          <w:color w:val="000000"/>
          <w:sz w:val="28"/>
        </w:rPr>
        <w:t>председатель ПЦК общественных дисциплин ГАПОУ МО «Губернский колледж»</w:t>
      </w:r>
    </w:p>
    <w:p w:rsidR="00005EEA" w:rsidRDefault="00005EEA" w:rsidP="005C467D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Содержательная экспертиза: </w:t>
      </w:r>
      <w:proofErr w:type="spellStart"/>
      <w:r>
        <w:rPr>
          <w:color w:val="000000"/>
          <w:sz w:val="28"/>
        </w:rPr>
        <w:t>Урядченко</w:t>
      </w:r>
      <w:proofErr w:type="spellEnd"/>
      <w:r>
        <w:rPr>
          <w:color w:val="000000"/>
          <w:sz w:val="28"/>
        </w:rPr>
        <w:t xml:space="preserve"> Т.Е., </w:t>
      </w:r>
      <w:r w:rsidR="005C467D">
        <w:rPr>
          <w:color w:val="000000"/>
          <w:sz w:val="28"/>
        </w:rPr>
        <w:t xml:space="preserve">преподаватель, </w:t>
      </w:r>
      <w:r>
        <w:rPr>
          <w:color w:val="000000"/>
          <w:sz w:val="28"/>
        </w:rPr>
        <w:t>председатель ПЦК общественных дисциплин ГАПОУ МО «Губернский колледж»</w:t>
      </w:r>
    </w:p>
    <w:p w:rsidR="00005EEA" w:rsidRDefault="00005EEA" w:rsidP="00005EEA">
      <w:pPr>
        <w:rPr>
          <w:sz w:val="28"/>
        </w:rPr>
      </w:pPr>
    </w:p>
    <w:p w:rsidR="00005EEA" w:rsidRDefault="00005EEA" w:rsidP="00005EEA">
      <w:pPr>
        <w:rPr>
          <w:sz w:val="28"/>
        </w:rPr>
      </w:pPr>
    </w:p>
    <w:p w:rsidR="00005EEA" w:rsidRPr="00B66EB8" w:rsidRDefault="00005EEA" w:rsidP="00005EEA">
      <w:pPr>
        <w:ind w:firstLine="720"/>
        <w:jc w:val="both"/>
        <w:rPr>
          <w:sz w:val="28"/>
          <w:szCs w:val="28"/>
        </w:rPr>
      </w:pPr>
      <w:r w:rsidRPr="00B66EB8">
        <w:rPr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B51AF2" w:rsidRPr="006D2123">
        <w:rPr>
          <w:b/>
          <w:i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Pr="00B66EB8">
        <w:rPr>
          <w:sz w:val="28"/>
          <w:szCs w:val="28"/>
        </w:rPr>
        <w:t>, утвержденного приказом Министерства образования и науки РФ от «27» октября 2014 г. № 1384.</w:t>
      </w:r>
    </w:p>
    <w:p w:rsidR="00005EEA" w:rsidRPr="00B66EB8" w:rsidRDefault="00005EEA" w:rsidP="00005EEA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B66EB8">
        <w:rPr>
          <w:color w:val="000000"/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  <w:proofErr w:type="gramEnd"/>
    </w:p>
    <w:p w:rsidR="00037ACB" w:rsidRDefault="00037ACB" w:rsidP="003B480E">
      <w:pPr>
        <w:rPr>
          <w:sz w:val="28"/>
          <w:szCs w:val="28"/>
        </w:rPr>
      </w:pPr>
    </w:p>
    <w:p w:rsidR="00037ACB" w:rsidRDefault="00037ACB" w:rsidP="003B480E">
      <w:pPr>
        <w:rPr>
          <w:sz w:val="28"/>
          <w:szCs w:val="28"/>
        </w:rPr>
      </w:pPr>
    </w:p>
    <w:p w:rsidR="00037ACB" w:rsidRDefault="00037ACB" w:rsidP="003B480E">
      <w:pPr>
        <w:rPr>
          <w:sz w:val="28"/>
          <w:szCs w:val="28"/>
        </w:rPr>
      </w:pPr>
    </w:p>
    <w:p w:rsidR="00037ACB" w:rsidRDefault="00037ACB" w:rsidP="003B480E">
      <w:pPr>
        <w:rPr>
          <w:sz w:val="28"/>
          <w:szCs w:val="28"/>
        </w:rPr>
      </w:pPr>
    </w:p>
    <w:p w:rsidR="00037ACB" w:rsidRDefault="00037ACB" w:rsidP="003B480E">
      <w:pPr>
        <w:rPr>
          <w:sz w:val="28"/>
          <w:szCs w:val="28"/>
        </w:rPr>
      </w:pPr>
    </w:p>
    <w:p w:rsidR="003B480E" w:rsidRDefault="003B480E" w:rsidP="003B480E">
      <w:pPr>
        <w:ind w:firstLine="720"/>
        <w:jc w:val="both"/>
        <w:rPr>
          <w:sz w:val="28"/>
          <w:szCs w:val="28"/>
        </w:rPr>
      </w:pPr>
    </w:p>
    <w:p w:rsidR="003B480E" w:rsidRDefault="003B480E" w:rsidP="003B480E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3B480E" w:rsidRDefault="003B480E" w:rsidP="003B480E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3B480E" w:rsidRDefault="003B480E" w:rsidP="003B480E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3B480E" w:rsidRDefault="003B480E" w:rsidP="003B480E">
      <w:pPr>
        <w:jc w:val="right"/>
        <w:rPr>
          <w:sz w:val="28"/>
          <w:szCs w:val="28"/>
        </w:rPr>
      </w:pPr>
    </w:p>
    <w:p w:rsidR="003B480E" w:rsidRDefault="003B480E" w:rsidP="003B480E">
      <w:pPr>
        <w:jc w:val="right"/>
        <w:rPr>
          <w:sz w:val="28"/>
          <w:szCs w:val="28"/>
        </w:rPr>
      </w:pPr>
    </w:p>
    <w:p w:rsidR="003B480E" w:rsidRDefault="003B480E" w:rsidP="003B480E">
      <w:pPr>
        <w:jc w:val="right"/>
        <w:rPr>
          <w:sz w:val="28"/>
          <w:szCs w:val="28"/>
        </w:rPr>
      </w:pPr>
    </w:p>
    <w:p w:rsidR="003B480E" w:rsidRDefault="003B480E" w:rsidP="003B480E">
      <w:pPr>
        <w:rPr>
          <w:sz w:val="28"/>
          <w:szCs w:val="28"/>
        </w:rPr>
      </w:pPr>
    </w:p>
    <w:p w:rsidR="00B47480" w:rsidRDefault="00B47480" w:rsidP="003B48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B480E" w:rsidRDefault="003B480E" w:rsidP="003B48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3B480E" w:rsidRDefault="003B480E" w:rsidP="003B480E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06"/>
        <w:gridCol w:w="1275"/>
      </w:tblGrid>
      <w:tr w:rsidR="003B480E" w:rsidTr="007A32E6">
        <w:trPr>
          <w:tblCellSpacing w:w="0" w:type="dxa"/>
        </w:trPr>
        <w:tc>
          <w:tcPr>
            <w:tcW w:w="9006" w:type="dxa"/>
            <w:hideMark/>
          </w:tcPr>
          <w:p w:rsidR="003B480E" w:rsidRDefault="003B480E" w:rsidP="00B4748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  <w:hideMark/>
          </w:tcPr>
          <w:p w:rsidR="003B480E" w:rsidRDefault="003B480E" w:rsidP="00B47480">
            <w:pPr>
              <w:pStyle w:val="a3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480E" w:rsidTr="007A32E6">
        <w:trPr>
          <w:tblCellSpacing w:w="0" w:type="dxa"/>
        </w:trPr>
        <w:tc>
          <w:tcPr>
            <w:tcW w:w="9006" w:type="dxa"/>
            <w:hideMark/>
          </w:tcPr>
          <w:p w:rsidR="003B480E" w:rsidRDefault="003B480E" w:rsidP="009D75A5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9D75A5" w:rsidRPr="009D75A5">
              <w:rPr>
                <w:sz w:val="28"/>
              </w:rPr>
              <w:t>Общая характеристика рабочей программы учебной дисциплины</w:t>
            </w:r>
            <w:r w:rsidR="009D75A5" w:rsidRPr="009D75A5">
              <w:rPr>
                <w:b/>
                <w:sz w:val="28"/>
              </w:rPr>
              <w:t xml:space="preserve"> </w:t>
            </w:r>
          </w:p>
        </w:tc>
        <w:tc>
          <w:tcPr>
            <w:tcW w:w="1275" w:type="dxa"/>
            <w:hideMark/>
          </w:tcPr>
          <w:p w:rsidR="003B480E" w:rsidRDefault="003B480E" w:rsidP="00AF5670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3B480E" w:rsidTr="007A32E6">
        <w:trPr>
          <w:tblCellSpacing w:w="0" w:type="dxa"/>
        </w:trPr>
        <w:tc>
          <w:tcPr>
            <w:tcW w:w="9006" w:type="dxa"/>
            <w:hideMark/>
          </w:tcPr>
          <w:p w:rsidR="003B480E" w:rsidRDefault="003B480E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  <w:hideMark/>
          </w:tcPr>
          <w:p w:rsidR="003B480E" w:rsidRDefault="003B480E" w:rsidP="00AF5670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3B480E" w:rsidTr="007A32E6">
        <w:trPr>
          <w:tblCellSpacing w:w="0" w:type="dxa"/>
        </w:trPr>
        <w:tc>
          <w:tcPr>
            <w:tcW w:w="9006" w:type="dxa"/>
            <w:hideMark/>
          </w:tcPr>
          <w:p w:rsidR="003B480E" w:rsidRDefault="003B480E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  <w:hideMark/>
          </w:tcPr>
          <w:p w:rsidR="003B480E" w:rsidRDefault="007A32E6" w:rsidP="00AF5670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 w:rsidR="003B480E" w:rsidTr="007A32E6">
        <w:trPr>
          <w:tblCellSpacing w:w="0" w:type="dxa"/>
        </w:trPr>
        <w:tc>
          <w:tcPr>
            <w:tcW w:w="9006" w:type="dxa"/>
            <w:hideMark/>
          </w:tcPr>
          <w:p w:rsidR="003B480E" w:rsidRDefault="003B480E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  <w:hideMark/>
          </w:tcPr>
          <w:p w:rsidR="003B480E" w:rsidRDefault="003B480E" w:rsidP="00AF5670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7A32E6">
              <w:rPr>
                <w:color w:val="000000"/>
                <w:sz w:val="28"/>
                <w:szCs w:val="28"/>
              </w:rPr>
              <w:t>6</w:t>
            </w:r>
          </w:p>
        </w:tc>
      </w:tr>
      <w:tr w:rsidR="00AF5670" w:rsidTr="007A32E6">
        <w:trPr>
          <w:tblCellSpacing w:w="0" w:type="dxa"/>
        </w:trPr>
        <w:tc>
          <w:tcPr>
            <w:tcW w:w="9006" w:type="dxa"/>
          </w:tcPr>
          <w:p w:rsidR="00AF5670" w:rsidRDefault="00AF5670" w:rsidP="00AF5670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5. Лист изменений и дополнений, внесенных в рабочую программу</w:t>
            </w:r>
          </w:p>
          <w:p w:rsidR="00AF5670" w:rsidRDefault="00AF5670" w:rsidP="00AF5670">
            <w:pPr>
              <w:pStyle w:val="a3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AF5670" w:rsidRDefault="007A32E6" w:rsidP="00AF5670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</w:tr>
    </w:tbl>
    <w:p w:rsidR="003B480E" w:rsidRDefault="003B480E" w:rsidP="003B480E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3B480E" w:rsidRDefault="003B480E" w:rsidP="009D75A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 xml:space="preserve">1. </w:t>
      </w:r>
      <w:r w:rsidR="009D75A5" w:rsidRPr="009D75A5">
        <w:rPr>
          <w:b/>
          <w:caps/>
          <w:sz w:val="28"/>
          <w:szCs w:val="28"/>
        </w:rPr>
        <w:t>Общая характеристика рабочей программы учебной дисциплины</w:t>
      </w:r>
      <w:r w:rsidR="009D75A5">
        <w:rPr>
          <w:b/>
          <w:caps/>
          <w:sz w:val="28"/>
          <w:szCs w:val="28"/>
        </w:rPr>
        <w:t xml:space="preserve"> </w:t>
      </w:r>
      <w:r w:rsidR="00B47480">
        <w:rPr>
          <w:b/>
          <w:sz w:val="28"/>
          <w:szCs w:val="28"/>
        </w:rPr>
        <w:t>ОГСЭ.01 ОСНОВЫ ФИЛОСОФИИ</w:t>
      </w: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8"/>
        </w:rPr>
      </w:pPr>
    </w:p>
    <w:p w:rsidR="003B480E" w:rsidRPr="00B32809" w:rsidRDefault="005C467D" w:rsidP="00B328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3B480E">
        <w:rPr>
          <w:b/>
          <w:sz w:val="28"/>
          <w:szCs w:val="28"/>
        </w:rPr>
        <w:t>1.1. </w:t>
      </w:r>
      <w:r w:rsidR="00E05544" w:rsidRPr="00E05544">
        <w:rPr>
          <w:b/>
          <w:sz w:val="28"/>
          <w:szCs w:val="28"/>
        </w:rPr>
        <w:t>Место дисциплины в структуре основной профессиональной образ</w:t>
      </w:r>
      <w:r w:rsidR="00E05544">
        <w:rPr>
          <w:b/>
          <w:sz w:val="28"/>
          <w:szCs w:val="28"/>
        </w:rPr>
        <w:t>овательной про</w:t>
      </w:r>
      <w:r w:rsidR="00E05544" w:rsidRPr="00E05544">
        <w:rPr>
          <w:b/>
          <w:sz w:val="28"/>
          <w:szCs w:val="28"/>
        </w:rPr>
        <w:t xml:space="preserve">граммы: </w:t>
      </w:r>
      <w:r w:rsidR="00E05544" w:rsidRPr="00E05544">
        <w:rPr>
          <w:sz w:val="28"/>
          <w:szCs w:val="28"/>
        </w:rPr>
        <w:t>дисциплина Основы философии входит в общий гуманитарный и социально-экономический цикл (ОГСЭ)</w:t>
      </w:r>
    </w:p>
    <w:p w:rsidR="003B480E" w:rsidRDefault="003B480E" w:rsidP="00B47480">
      <w:pPr>
        <w:ind w:firstLine="737"/>
        <w:jc w:val="both"/>
        <w:rPr>
          <w:sz w:val="20"/>
          <w:szCs w:val="28"/>
        </w:rPr>
      </w:pPr>
    </w:p>
    <w:p w:rsidR="008B4443" w:rsidRDefault="005C467D" w:rsidP="00E05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3B480E">
        <w:rPr>
          <w:b/>
          <w:sz w:val="28"/>
          <w:szCs w:val="28"/>
        </w:rPr>
        <w:t xml:space="preserve">1.2. </w:t>
      </w:r>
      <w:r w:rsidR="00E05544">
        <w:rPr>
          <w:b/>
          <w:sz w:val="28"/>
          <w:szCs w:val="28"/>
        </w:rPr>
        <w:t>Цель и планируемые результаты освоения дисциплины:</w:t>
      </w:r>
    </w:p>
    <w:p w:rsidR="00E05544" w:rsidRDefault="00E05544" w:rsidP="00E05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E05544" w:rsidRDefault="00E05544" w:rsidP="00E05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E05544">
        <w:rPr>
          <w:sz w:val="28"/>
          <w:szCs w:val="28"/>
        </w:rPr>
        <w:tab/>
        <w:t>В</w:t>
      </w:r>
      <w:r>
        <w:rPr>
          <w:sz w:val="28"/>
          <w:szCs w:val="28"/>
        </w:rPr>
        <w:t xml:space="preserve"> </w:t>
      </w:r>
      <w:r w:rsidRPr="00E05544">
        <w:rPr>
          <w:sz w:val="28"/>
          <w:szCs w:val="28"/>
        </w:rPr>
        <w:t>ре</w:t>
      </w:r>
      <w:r>
        <w:rPr>
          <w:sz w:val="28"/>
          <w:szCs w:val="28"/>
        </w:rPr>
        <w:t xml:space="preserve">зультате освоения программы, обучающиеся должны </w:t>
      </w:r>
      <w:r w:rsidRPr="00E05544"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E05544" w:rsidRPr="00E05544" w:rsidRDefault="00E05544" w:rsidP="00E05544">
      <w:pPr>
        <w:spacing w:line="276" w:lineRule="auto"/>
        <w:ind w:left="6"/>
        <w:jc w:val="both"/>
        <w:rPr>
          <w:rFonts w:eastAsiaTheme="minorEastAsia"/>
          <w:sz w:val="28"/>
          <w:szCs w:val="22"/>
          <w:lang w:eastAsia="ru-RU"/>
        </w:rPr>
      </w:pPr>
      <w:r>
        <w:rPr>
          <w:rFonts w:eastAsiaTheme="minorEastAsia"/>
          <w:color w:val="000000"/>
          <w:sz w:val="28"/>
          <w:szCs w:val="22"/>
          <w:lang w:eastAsia="ru-RU"/>
        </w:rPr>
        <w:t xml:space="preserve">- </w:t>
      </w:r>
      <w:r w:rsidRPr="00E05544">
        <w:rPr>
          <w:rFonts w:eastAsiaTheme="minorEastAsia"/>
          <w:color w:val="000000"/>
          <w:sz w:val="28"/>
          <w:szCs w:val="22"/>
          <w:lang w:eastAsia="ru-RU"/>
        </w:rPr>
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 </w:t>
      </w:r>
    </w:p>
    <w:p w:rsidR="00E05544" w:rsidRPr="00E05544" w:rsidRDefault="00E05544" w:rsidP="00E05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36"/>
          <w:szCs w:val="28"/>
        </w:rPr>
      </w:pPr>
      <w:r>
        <w:rPr>
          <w:rFonts w:eastAsiaTheme="minorEastAsia"/>
          <w:color w:val="000000"/>
          <w:sz w:val="28"/>
          <w:szCs w:val="22"/>
          <w:lang w:eastAsia="ru-RU"/>
        </w:rPr>
        <w:t xml:space="preserve">- </w:t>
      </w:r>
      <w:r w:rsidRPr="00E05544">
        <w:rPr>
          <w:rFonts w:eastAsiaTheme="minorEastAsia"/>
          <w:color w:val="000000"/>
          <w:sz w:val="28"/>
          <w:szCs w:val="22"/>
          <w:lang w:eastAsia="ru-RU"/>
        </w:rPr>
        <w:t>Выстраивать общение на основе традиционных общечеловеческих ценностей в различных контекстах.</w:t>
      </w:r>
    </w:p>
    <w:p w:rsidR="00E05544" w:rsidRDefault="00E05544" w:rsidP="00E05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E05544" w:rsidRDefault="00E05544" w:rsidP="00E05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0554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05544">
        <w:rPr>
          <w:sz w:val="28"/>
          <w:szCs w:val="28"/>
        </w:rPr>
        <w:t>ре</w:t>
      </w:r>
      <w:r>
        <w:rPr>
          <w:sz w:val="28"/>
          <w:szCs w:val="28"/>
        </w:rPr>
        <w:t xml:space="preserve">зультате освоения программы, обучающиеся должны </w:t>
      </w:r>
      <w:r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E05544" w:rsidRPr="00E05544" w:rsidRDefault="00E05544" w:rsidP="00E05544">
      <w:pPr>
        <w:spacing w:line="276" w:lineRule="auto"/>
        <w:jc w:val="both"/>
        <w:rPr>
          <w:rFonts w:eastAsiaTheme="minorEastAsia"/>
          <w:color w:val="000000"/>
          <w:sz w:val="28"/>
          <w:szCs w:val="22"/>
          <w:lang w:eastAsia="ru-RU"/>
        </w:rPr>
      </w:pPr>
      <w:r>
        <w:rPr>
          <w:rFonts w:eastAsiaTheme="minorEastAsia"/>
          <w:color w:val="000000"/>
          <w:sz w:val="28"/>
          <w:szCs w:val="22"/>
          <w:lang w:eastAsia="ru-RU"/>
        </w:rPr>
        <w:t xml:space="preserve">- </w:t>
      </w:r>
      <w:r w:rsidRPr="00E05544">
        <w:rPr>
          <w:rFonts w:eastAsiaTheme="minorEastAsia"/>
          <w:color w:val="000000"/>
          <w:sz w:val="28"/>
          <w:szCs w:val="22"/>
          <w:lang w:eastAsia="ru-RU"/>
        </w:rPr>
        <w:t xml:space="preserve">Основные категории и понятия философии; </w:t>
      </w:r>
    </w:p>
    <w:p w:rsidR="00E05544" w:rsidRPr="00E05544" w:rsidRDefault="00E05544" w:rsidP="00E05544">
      <w:pPr>
        <w:spacing w:line="276" w:lineRule="auto"/>
        <w:jc w:val="both"/>
        <w:rPr>
          <w:rFonts w:eastAsiaTheme="minorEastAsia"/>
          <w:color w:val="000000"/>
          <w:sz w:val="28"/>
          <w:szCs w:val="22"/>
          <w:lang w:eastAsia="ru-RU"/>
        </w:rPr>
      </w:pPr>
      <w:r>
        <w:rPr>
          <w:rFonts w:eastAsiaTheme="minorEastAsia"/>
          <w:color w:val="000000"/>
          <w:sz w:val="28"/>
          <w:szCs w:val="22"/>
          <w:lang w:eastAsia="ru-RU"/>
        </w:rPr>
        <w:t>- Р</w:t>
      </w:r>
      <w:r w:rsidRPr="00E05544">
        <w:rPr>
          <w:rFonts w:eastAsiaTheme="minorEastAsia"/>
          <w:color w:val="000000"/>
          <w:sz w:val="28"/>
          <w:szCs w:val="22"/>
          <w:lang w:eastAsia="ru-RU"/>
        </w:rPr>
        <w:t xml:space="preserve">оль философии в жизни человека и общества; </w:t>
      </w:r>
    </w:p>
    <w:p w:rsidR="00E05544" w:rsidRPr="00E05544" w:rsidRDefault="00E05544" w:rsidP="00E05544">
      <w:pPr>
        <w:spacing w:line="276" w:lineRule="auto"/>
        <w:jc w:val="both"/>
        <w:rPr>
          <w:rFonts w:eastAsiaTheme="minorEastAsia"/>
          <w:color w:val="000000"/>
          <w:sz w:val="28"/>
          <w:szCs w:val="22"/>
          <w:lang w:eastAsia="ru-RU"/>
        </w:rPr>
      </w:pPr>
      <w:r>
        <w:rPr>
          <w:rFonts w:eastAsiaTheme="minorEastAsia"/>
          <w:color w:val="000000"/>
          <w:sz w:val="28"/>
          <w:szCs w:val="22"/>
          <w:lang w:eastAsia="ru-RU"/>
        </w:rPr>
        <w:t xml:space="preserve">- </w:t>
      </w:r>
      <w:r w:rsidRPr="00E05544">
        <w:rPr>
          <w:rFonts w:eastAsiaTheme="minorEastAsia"/>
          <w:color w:val="000000"/>
          <w:sz w:val="28"/>
          <w:szCs w:val="22"/>
          <w:lang w:eastAsia="ru-RU"/>
        </w:rPr>
        <w:t xml:space="preserve">Основы философского учения о бытии; </w:t>
      </w:r>
    </w:p>
    <w:p w:rsidR="00E05544" w:rsidRPr="00E05544" w:rsidRDefault="00E05544" w:rsidP="00E05544">
      <w:pPr>
        <w:spacing w:line="276" w:lineRule="auto"/>
        <w:jc w:val="both"/>
        <w:rPr>
          <w:rFonts w:eastAsiaTheme="minorEastAsia"/>
          <w:color w:val="000000"/>
          <w:sz w:val="28"/>
          <w:szCs w:val="22"/>
          <w:lang w:eastAsia="ru-RU"/>
        </w:rPr>
      </w:pPr>
      <w:r>
        <w:rPr>
          <w:rFonts w:eastAsiaTheme="minorEastAsia"/>
          <w:color w:val="000000"/>
          <w:sz w:val="28"/>
          <w:szCs w:val="22"/>
          <w:lang w:eastAsia="ru-RU"/>
        </w:rPr>
        <w:t xml:space="preserve">- </w:t>
      </w:r>
      <w:r w:rsidRPr="00E05544">
        <w:rPr>
          <w:rFonts w:eastAsiaTheme="minorEastAsia"/>
          <w:color w:val="000000"/>
          <w:sz w:val="28"/>
          <w:szCs w:val="22"/>
          <w:lang w:eastAsia="ru-RU"/>
        </w:rPr>
        <w:t xml:space="preserve">Сущность процесса познания; </w:t>
      </w:r>
    </w:p>
    <w:p w:rsidR="00E05544" w:rsidRPr="00E05544" w:rsidRDefault="00E05544" w:rsidP="00E05544">
      <w:pPr>
        <w:spacing w:line="276" w:lineRule="auto"/>
        <w:jc w:val="both"/>
        <w:rPr>
          <w:rFonts w:eastAsiaTheme="minorEastAsia"/>
          <w:color w:val="000000"/>
          <w:sz w:val="28"/>
          <w:szCs w:val="22"/>
          <w:lang w:eastAsia="ru-RU"/>
        </w:rPr>
      </w:pPr>
      <w:r>
        <w:rPr>
          <w:rFonts w:eastAsiaTheme="minorEastAsia"/>
          <w:color w:val="000000"/>
          <w:sz w:val="28"/>
          <w:szCs w:val="22"/>
          <w:lang w:eastAsia="ru-RU"/>
        </w:rPr>
        <w:t xml:space="preserve">- </w:t>
      </w:r>
      <w:r w:rsidRPr="00E05544">
        <w:rPr>
          <w:rFonts w:eastAsiaTheme="minorEastAsia"/>
          <w:color w:val="000000"/>
          <w:sz w:val="28"/>
          <w:szCs w:val="22"/>
          <w:lang w:eastAsia="ru-RU"/>
        </w:rPr>
        <w:t xml:space="preserve">Основы научной, философской и религиозной картин мира; </w:t>
      </w:r>
    </w:p>
    <w:p w:rsidR="00E05544" w:rsidRPr="00E05544" w:rsidRDefault="00E05544" w:rsidP="00E05544">
      <w:pPr>
        <w:spacing w:line="276" w:lineRule="auto"/>
        <w:jc w:val="both"/>
        <w:rPr>
          <w:rFonts w:eastAsiaTheme="minorEastAsia"/>
          <w:color w:val="000000"/>
          <w:sz w:val="28"/>
          <w:szCs w:val="22"/>
          <w:lang w:eastAsia="ru-RU"/>
        </w:rPr>
      </w:pPr>
      <w:r>
        <w:rPr>
          <w:rFonts w:eastAsiaTheme="minorEastAsia"/>
          <w:color w:val="000000"/>
          <w:sz w:val="28"/>
          <w:szCs w:val="22"/>
          <w:lang w:eastAsia="ru-RU"/>
        </w:rPr>
        <w:t xml:space="preserve">- </w:t>
      </w:r>
      <w:r w:rsidRPr="00E05544">
        <w:rPr>
          <w:rFonts w:eastAsiaTheme="minorEastAsia"/>
          <w:color w:val="000000"/>
          <w:sz w:val="28"/>
          <w:szCs w:val="22"/>
          <w:lang w:eastAsia="ru-RU"/>
        </w:rPr>
        <w:t>Условия формирования личности, свободе и ответственности за сохранение жизни, культуры, окружающей среды;</w:t>
      </w:r>
    </w:p>
    <w:p w:rsidR="00E05544" w:rsidRPr="00E05544" w:rsidRDefault="00E05544" w:rsidP="00E05544">
      <w:pPr>
        <w:spacing w:line="276" w:lineRule="auto"/>
        <w:jc w:val="both"/>
        <w:rPr>
          <w:rFonts w:eastAsiaTheme="minorEastAsia"/>
          <w:color w:val="000000"/>
          <w:sz w:val="28"/>
          <w:szCs w:val="22"/>
          <w:lang w:eastAsia="ru-RU"/>
        </w:rPr>
      </w:pPr>
      <w:r>
        <w:rPr>
          <w:rFonts w:eastAsiaTheme="minorEastAsia"/>
          <w:color w:val="000000"/>
          <w:sz w:val="28"/>
          <w:szCs w:val="22"/>
          <w:lang w:eastAsia="ru-RU"/>
        </w:rPr>
        <w:t xml:space="preserve">- </w:t>
      </w:r>
      <w:r w:rsidRPr="00E05544">
        <w:rPr>
          <w:rFonts w:eastAsiaTheme="minorEastAsia"/>
          <w:color w:val="000000"/>
          <w:sz w:val="28"/>
          <w:szCs w:val="22"/>
          <w:lang w:eastAsia="ru-RU"/>
        </w:rPr>
        <w:t xml:space="preserve"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 </w:t>
      </w:r>
    </w:p>
    <w:p w:rsidR="00E05544" w:rsidRPr="00E05544" w:rsidRDefault="00E05544" w:rsidP="00E05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36"/>
          <w:szCs w:val="28"/>
        </w:rPr>
      </w:pPr>
      <w:r>
        <w:rPr>
          <w:rFonts w:eastAsiaTheme="minorEastAsia"/>
          <w:color w:val="000000"/>
          <w:sz w:val="28"/>
          <w:szCs w:val="22"/>
          <w:lang w:eastAsia="ru-RU"/>
        </w:rPr>
        <w:t xml:space="preserve">- </w:t>
      </w:r>
      <w:r w:rsidRPr="00E05544">
        <w:rPr>
          <w:rFonts w:eastAsiaTheme="minorEastAsia"/>
          <w:color w:val="000000"/>
          <w:sz w:val="28"/>
          <w:szCs w:val="22"/>
          <w:lang w:eastAsia="ru-RU"/>
        </w:rPr>
        <w:t>Традиционные общечеловеческие ценности, как основа поведения в коллективе, команде.</w:t>
      </w:r>
    </w:p>
    <w:p w:rsidR="00E05544" w:rsidRDefault="00E05544" w:rsidP="00E05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</w:p>
    <w:p w:rsidR="008B4443" w:rsidRDefault="008B4443" w:rsidP="008B4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 w:rsidR="00B47480" w:rsidRPr="00C11D7C">
        <w:rPr>
          <w:color w:val="000000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освоению профессиональных </w:t>
      </w:r>
      <w:proofErr w:type="gramStart"/>
      <w:r w:rsidR="00B47480" w:rsidRPr="00C11D7C">
        <w:rPr>
          <w:color w:val="000000"/>
          <w:spacing w:val="-6"/>
          <w:sz w:val="28"/>
          <w:szCs w:val="28"/>
        </w:rPr>
        <w:t xml:space="preserve">модулей </w:t>
      </w:r>
      <w:r w:rsidR="00B47480" w:rsidRPr="003C0C70">
        <w:rPr>
          <w:sz w:val="28"/>
          <w:szCs w:val="28"/>
        </w:rPr>
        <w:t>программы подготовки специалистов среднего звена</w:t>
      </w:r>
      <w:proofErr w:type="gramEnd"/>
      <w:r w:rsidR="00B47480" w:rsidRPr="00C11D7C">
        <w:rPr>
          <w:color w:val="000000"/>
          <w:spacing w:val="-6"/>
          <w:sz w:val="28"/>
          <w:szCs w:val="28"/>
        </w:rPr>
        <w:t xml:space="preserve"> по специальности </w:t>
      </w:r>
      <w:r w:rsidR="00B51AF2" w:rsidRPr="005C467D">
        <w:rPr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5C467D">
        <w:rPr>
          <w:sz w:val="28"/>
          <w:szCs w:val="28"/>
        </w:rPr>
        <w:t xml:space="preserve"> </w:t>
      </w:r>
      <w:r w:rsidR="00B47480" w:rsidRPr="005C467D">
        <w:rPr>
          <w:color w:val="000000"/>
          <w:spacing w:val="-6"/>
          <w:sz w:val="28"/>
          <w:szCs w:val="28"/>
        </w:rPr>
        <w:t>и</w:t>
      </w:r>
      <w:r w:rsidR="00B47480" w:rsidRPr="00C11D7C">
        <w:rPr>
          <w:color w:val="000000"/>
          <w:spacing w:val="-6"/>
          <w:sz w:val="28"/>
          <w:szCs w:val="28"/>
        </w:rPr>
        <w:t xml:space="preserve"> овладению </w:t>
      </w:r>
      <w:r w:rsidR="00B47480" w:rsidRPr="008B4443">
        <w:rPr>
          <w:color w:val="000000"/>
          <w:spacing w:val="-6"/>
          <w:sz w:val="28"/>
          <w:szCs w:val="28"/>
        </w:rPr>
        <w:t>профессион</w:t>
      </w:r>
      <w:r w:rsidRPr="008B4443">
        <w:rPr>
          <w:color w:val="000000"/>
          <w:spacing w:val="-6"/>
          <w:sz w:val="28"/>
          <w:szCs w:val="28"/>
        </w:rPr>
        <w:t>альными компетенциями (ПК)</w:t>
      </w:r>
      <w:r w:rsidR="00B47480" w:rsidRPr="008B4443">
        <w:rPr>
          <w:color w:val="000000"/>
          <w:spacing w:val="-6"/>
          <w:sz w:val="28"/>
          <w:szCs w:val="28"/>
        </w:rPr>
        <w:t>:</w:t>
      </w:r>
    </w:p>
    <w:p w:rsidR="008B4443" w:rsidRPr="008B4443" w:rsidRDefault="008B4443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pacing w:val="-6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9460"/>
      </w:tblGrid>
      <w:tr w:rsidR="008B4443" w:rsidRPr="004415ED" w:rsidTr="00E05544">
        <w:trPr>
          <w:trHeight w:val="651"/>
        </w:trPr>
        <w:tc>
          <w:tcPr>
            <w:tcW w:w="460" w:type="pct"/>
            <w:vAlign w:val="center"/>
          </w:tcPr>
          <w:p w:rsidR="008B4443" w:rsidRPr="00C9094B" w:rsidRDefault="008B4443" w:rsidP="008B4443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C9094B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540" w:type="pct"/>
            <w:vAlign w:val="center"/>
          </w:tcPr>
          <w:p w:rsidR="008B4443" w:rsidRPr="00C9094B" w:rsidRDefault="008B4443" w:rsidP="008B4443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C9094B"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8B4443" w:rsidRPr="00472AB3" w:rsidTr="00E05544">
        <w:trPr>
          <w:trHeight w:val="651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443" w:rsidRPr="00C9094B" w:rsidRDefault="008B4443" w:rsidP="00C9094B">
            <w:pPr>
              <w:widowControl w:val="0"/>
              <w:suppressAutoHyphens/>
              <w:rPr>
                <w:bCs/>
                <w:szCs w:val="28"/>
              </w:rPr>
            </w:pPr>
            <w:r w:rsidRPr="00C9094B">
              <w:rPr>
                <w:bCs/>
                <w:szCs w:val="28"/>
              </w:rPr>
              <w:t xml:space="preserve">ПК </w:t>
            </w:r>
            <w:r w:rsidR="00C9094B" w:rsidRPr="00C9094B">
              <w:rPr>
                <w:bCs/>
                <w:szCs w:val="28"/>
              </w:rPr>
              <w:t>5.2</w:t>
            </w:r>
          </w:p>
        </w:tc>
        <w:tc>
          <w:tcPr>
            <w:tcW w:w="4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443" w:rsidRPr="00C9094B" w:rsidRDefault="00231FB9" w:rsidP="005C467D">
            <w:pPr>
              <w:suppressAutoHyphens/>
              <w:rPr>
                <w:bCs/>
                <w:szCs w:val="28"/>
              </w:rPr>
            </w:pPr>
            <w:r w:rsidRPr="00C9094B">
              <w:rPr>
                <w:bCs/>
                <w:szCs w:val="28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8B4443" w:rsidRPr="00472AB3" w:rsidTr="00E05544">
        <w:trPr>
          <w:trHeight w:val="651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443" w:rsidRPr="00C9094B" w:rsidRDefault="008B4443" w:rsidP="00C9094B">
            <w:pPr>
              <w:widowControl w:val="0"/>
              <w:suppressAutoHyphens/>
              <w:rPr>
                <w:bCs/>
                <w:szCs w:val="28"/>
              </w:rPr>
            </w:pPr>
            <w:r w:rsidRPr="00C9094B">
              <w:rPr>
                <w:bCs/>
                <w:szCs w:val="28"/>
              </w:rPr>
              <w:t xml:space="preserve">ПК </w:t>
            </w:r>
            <w:r w:rsidR="00C9094B" w:rsidRPr="00C9094B">
              <w:rPr>
                <w:bCs/>
                <w:szCs w:val="28"/>
              </w:rPr>
              <w:t>5.3</w:t>
            </w:r>
          </w:p>
        </w:tc>
        <w:tc>
          <w:tcPr>
            <w:tcW w:w="4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443" w:rsidRPr="00C9094B" w:rsidRDefault="00231FB9" w:rsidP="005C467D">
            <w:pPr>
              <w:suppressAutoHyphens/>
              <w:rPr>
                <w:bCs/>
                <w:szCs w:val="28"/>
              </w:rPr>
            </w:pPr>
            <w:r w:rsidRPr="00C9094B">
              <w:rPr>
                <w:bCs/>
                <w:szCs w:val="28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8B4443" w:rsidTr="00E05544">
        <w:trPr>
          <w:trHeight w:val="651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443" w:rsidRPr="00C9094B" w:rsidRDefault="008B4443" w:rsidP="005C467D">
            <w:pPr>
              <w:widowControl w:val="0"/>
              <w:suppressAutoHyphens/>
              <w:rPr>
                <w:bCs/>
                <w:szCs w:val="28"/>
              </w:rPr>
            </w:pPr>
            <w:r w:rsidRPr="00C9094B">
              <w:rPr>
                <w:bCs/>
                <w:szCs w:val="28"/>
              </w:rPr>
              <w:t xml:space="preserve">ПК </w:t>
            </w:r>
            <w:r w:rsidR="00C9094B" w:rsidRPr="00C9094B">
              <w:rPr>
                <w:bCs/>
                <w:szCs w:val="28"/>
              </w:rPr>
              <w:t>5.4</w:t>
            </w:r>
          </w:p>
          <w:p w:rsidR="008B4443" w:rsidRPr="00C9094B" w:rsidRDefault="008B4443" w:rsidP="005C467D">
            <w:pPr>
              <w:widowControl w:val="0"/>
              <w:suppressAutoHyphens/>
              <w:rPr>
                <w:bCs/>
                <w:szCs w:val="28"/>
              </w:rPr>
            </w:pPr>
          </w:p>
        </w:tc>
        <w:tc>
          <w:tcPr>
            <w:tcW w:w="4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443" w:rsidRPr="00C9094B" w:rsidRDefault="00231FB9" w:rsidP="005C467D">
            <w:pPr>
              <w:suppressAutoHyphens/>
              <w:rPr>
                <w:bCs/>
                <w:szCs w:val="28"/>
              </w:rPr>
            </w:pPr>
            <w:r w:rsidRPr="00C9094B">
              <w:rPr>
                <w:bCs/>
                <w:szCs w:val="28"/>
              </w:rPr>
              <w:t>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</w:tr>
    </w:tbl>
    <w:p w:rsidR="00C9094B" w:rsidRDefault="008B4443" w:rsidP="008B4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pacing w:val="-6"/>
          <w:sz w:val="28"/>
          <w:szCs w:val="28"/>
        </w:rPr>
      </w:pPr>
      <w:r w:rsidRPr="008B4443">
        <w:rPr>
          <w:spacing w:val="-6"/>
          <w:sz w:val="28"/>
          <w:szCs w:val="28"/>
        </w:rPr>
        <w:lastRenderedPageBreak/>
        <w:tab/>
      </w:r>
    </w:p>
    <w:p w:rsidR="008B4443" w:rsidRDefault="00C9094B" w:rsidP="008B4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="008B4443" w:rsidRPr="00C14111">
        <w:rPr>
          <w:sz w:val="28"/>
          <w:szCs w:val="28"/>
        </w:rPr>
        <w:t>В процессе освоения дисциплины</w:t>
      </w:r>
      <w:r w:rsidR="008B4443">
        <w:rPr>
          <w:sz w:val="28"/>
          <w:szCs w:val="28"/>
        </w:rPr>
        <w:t xml:space="preserve"> у студентов </w:t>
      </w:r>
      <w:r w:rsidR="005C467D">
        <w:rPr>
          <w:sz w:val="28"/>
          <w:szCs w:val="28"/>
        </w:rPr>
        <w:t>должны формироваться</w:t>
      </w:r>
      <w:r w:rsidR="008B4443">
        <w:rPr>
          <w:sz w:val="28"/>
          <w:szCs w:val="28"/>
        </w:rPr>
        <w:t xml:space="preserve"> общие компетенции (</w:t>
      </w:r>
      <w:proofErr w:type="gramStart"/>
      <w:r w:rsidR="008B4443">
        <w:rPr>
          <w:sz w:val="28"/>
          <w:szCs w:val="28"/>
        </w:rPr>
        <w:t>ОК</w:t>
      </w:r>
      <w:proofErr w:type="gramEnd"/>
      <w:r w:rsidR="008B4443">
        <w:rPr>
          <w:sz w:val="28"/>
          <w:szCs w:val="28"/>
        </w:rPr>
        <w:t>)</w:t>
      </w:r>
      <w:r w:rsidR="00271189" w:rsidRPr="008B4443">
        <w:rPr>
          <w:color w:val="000000"/>
          <w:spacing w:val="-6"/>
          <w:sz w:val="28"/>
          <w:szCs w:val="28"/>
        </w:rPr>
        <w:t>:</w:t>
      </w:r>
    </w:p>
    <w:p w:rsidR="00E05544" w:rsidRDefault="00E05544" w:rsidP="008B444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pacing w:val="-6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9602"/>
      </w:tblGrid>
      <w:tr w:rsidR="00005EEA" w:rsidRPr="00005EEA" w:rsidTr="00E05544">
        <w:trPr>
          <w:trHeight w:val="67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EEA" w:rsidRPr="00C9094B" w:rsidRDefault="00005EEA" w:rsidP="00005EEA">
            <w:pPr>
              <w:widowControl w:val="0"/>
              <w:tabs>
                <w:tab w:val="left" w:pos="9923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C9094B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EEA" w:rsidRPr="00C9094B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C9094B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05EEA" w:rsidRPr="00FB078A" w:rsidTr="00E05544">
        <w:trPr>
          <w:trHeight w:val="67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Cs w:val="28"/>
              </w:rPr>
            </w:pPr>
            <w:proofErr w:type="gramStart"/>
            <w:r w:rsidRPr="00C9094B">
              <w:rPr>
                <w:szCs w:val="28"/>
              </w:rPr>
              <w:t>ОК</w:t>
            </w:r>
            <w:proofErr w:type="gramEnd"/>
            <w:r w:rsidRPr="00C9094B">
              <w:rPr>
                <w:szCs w:val="28"/>
              </w:rPr>
              <w:t xml:space="preserve"> 1.</w:t>
            </w:r>
          </w:p>
        </w:tc>
        <w:tc>
          <w:tcPr>
            <w:tcW w:w="4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5C467D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</w:pPr>
            <w:r w:rsidRPr="00C9094B">
              <w:rPr>
                <w:iCs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05EEA" w:rsidRPr="00FB078A" w:rsidTr="00E05544">
        <w:trPr>
          <w:trHeight w:val="67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Cs w:val="28"/>
              </w:rPr>
            </w:pPr>
            <w:proofErr w:type="gramStart"/>
            <w:r w:rsidRPr="00C9094B">
              <w:rPr>
                <w:szCs w:val="28"/>
              </w:rPr>
              <w:t>ОК</w:t>
            </w:r>
            <w:proofErr w:type="gramEnd"/>
            <w:r w:rsidRPr="00C9094B">
              <w:rPr>
                <w:szCs w:val="28"/>
              </w:rPr>
              <w:t xml:space="preserve"> 2.</w:t>
            </w:r>
          </w:p>
        </w:tc>
        <w:tc>
          <w:tcPr>
            <w:tcW w:w="4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Cs w:val="28"/>
              </w:rPr>
            </w:pPr>
            <w:r w:rsidRPr="00C9094B">
              <w:rPr>
                <w:szCs w:val="28"/>
              </w:rPr>
              <w:t xml:space="preserve">Организовывать собственную деятельность, выбирать типовые методы решения профессиональных задач, оценивать их эффективность и качество. </w:t>
            </w:r>
          </w:p>
        </w:tc>
      </w:tr>
      <w:tr w:rsidR="00005EEA" w:rsidRPr="00FB078A" w:rsidTr="00E05544">
        <w:trPr>
          <w:trHeight w:val="67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Cs w:val="28"/>
              </w:rPr>
            </w:pPr>
            <w:proofErr w:type="gramStart"/>
            <w:r w:rsidRPr="00C9094B">
              <w:rPr>
                <w:szCs w:val="28"/>
              </w:rPr>
              <w:t>ОК</w:t>
            </w:r>
            <w:proofErr w:type="gramEnd"/>
            <w:r w:rsidRPr="00C9094B">
              <w:rPr>
                <w:szCs w:val="28"/>
              </w:rPr>
              <w:t xml:space="preserve"> 3.</w:t>
            </w:r>
          </w:p>
        </w:tc>
        <w:tc>
          <w:tcPr>
            <w:tcW w:w="4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Cs w:val="28"/>
              </w:rPr>
            </w:pPr>
            <w:r w:rsidRPr="00C9094B">
              <w:rPr>
                <w:szCs w:val="28"/>
              </w:rPr>
              <w:t xml:space="preserve">Принимать решения в стандартных и нестандартных ситуациях и нести за них ответственность. </w:t>
            </w:r>
          </w:p>
        </w:tc>
      </w:tr>
      <w:tr w:rsidR="00005EEA" w:rsidRPr="00FB078A" w:rsidTr="00E05544">
        <w:trPr>
          <w:trHeight w:val="67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Cs w:val="28"/>
              </w:rPr>
            </w:pPr>
            <w:proofErr w:type="gramStart"/>
            <w:r w:rsidRPr="00C9094B">
              <w:rPr>
                <w:szCs w:val="28"/>
              </w:rPr>
              <w:t>ОК</w:t>
            </w:r>
            <w:proofErr w:type="gramEnd"/>
            <w:r w:rsidRPr="00C9094B">
              <w:rPr>
                <w:szCs w:val="28"/>
              </w:rPr>
              <w:t xml:space="preserve"> 4.</w:t>
            </w:r>
          </w:p>
        </w:tc>
        <w:tc>
          <w:tcPr>
            <w:tcW w:w="4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Cs w:val="28"/>
              </w:rPr>
            </w:pPr>
            <w:r w:rsidRPr="00C9094B">
              <w:rPr>
                <w:szCs w:val="28"/>
              </w:rPr>
              <w:t xml:space="preserve">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005EEA" w:rsidRPr="00FB078A" w:rsidTr="00E05544">
        <w:trPr>
          <w:trHeight w:val="67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Cs w:val="28"/>
              </w:rPr>
            </w:pPr>
            <w:proofErr w:type="gramStart"/>
            <w:r w:rsidRPr="00C9094B">
              <w:rPr>
                <w:szCs w:val="28"/>
              </w:rPr>
              <w:t>ОК</w:t>
            </w:r>
            <w:proofErr w:type="gramEnd"/>
            <w:r w:rsidRPr="00C9094B">
              <w:rPr>
                <w:szCs w:val="28"/>
              </w:rPr>
              <w:t xml:space="preserve"> 5.</w:t>
            </w:r>
          </w:p>
        </w:tc>
        <w:tc>
          <w:tcPr>
            <w:tcW w:w="4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Cs w:val="28"/>
              </w:rPr>
            </w:pPr>
            <w:r w:rsidRPr="00C9094B">
              <w:rPr>
                <w:szCs w:val="28"/>
              </w:rPr>
              <w:t xml:space="preserve">Использовать информационно-коммуникационные технологии в профессиональной деятельности. </w:t>
            </w:r>
          </w:p>
        </w:tc>
      </w:tr>
      <w:tr w:rsidR="00005EEA" w:rsidRPr="00FB078A" w:rsidTr="00E05544">
        <w:trPr>
          <w:trHeight w:val="673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005EEA" w:rsidP="00005EEA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Cs w:val="28"/>
              </w:rPr>
            </w:pPr>
            <w:proofErr w:type="gramStart"/>
            <w:r w:rsidRPr="00C9094B">
              <w:rPr>
                <w:szCs w:val="28"/>
              </w:rPr>
              <w:t>ОК</w:t>
            </w:r>
            <w:proofErr w:type="gramEnd"/>
            <w:r w:rsidRPr="00C9094B">
              <w:rPr>
                <w:szCs w:val="28"/>
              </w:rPr>
              <w:t xml:space="preserve"> 6.</w:t>
            </w:r>
          </w:p>
        </w:tc>
        <w:tc>
          <w:tcPr>
            <w:tcW w:w="4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EEA" w:rsidRPr="00C9094B" w:rsidRDefault="00005EEA" w:rsidP="00005EEA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Cs w:val="28"/>
              </w:rPr>
            </w:pPr>
            <w:r w:rsidRPr="00C9094B">
              <w:rPr>
                <w:szCs w:val="28"/>
              </w:rPr>
              <w:t xml:space="preserve">Работать в коллективе и команде, взаимодействовать с коллегами и социальными партнерами по вопросам организации образования. </w:t>
            </w:r>
          </w:p>
        </w:tc>
      </w:tr>
    </w:tbl>
    <w:p w:rsidR="000F134B" w:rsidRDefault="000F134B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rFonts w:eastAsia="Lucida Sans Unicode"/>
        </w:rPr>
      </w:pPr>
    </w:p>
    <w:p w:rsidR="003B480E" w:rsidRDefault="00C9094B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rStyle w:val="FontStyle72"/>
          <w:rFonts w:eastAsia="Lucida Sans Unicode"/>
        </w:rPr>
        <w:tab/>
      </w:r>
      <w:r w:rsidR="003B480E">
        <w:rPr>
          <w:rStyle w:val="FontStyle72"/>
          <w:rFonts w:eastAsia="Lucida Sans Unicode"/>
        </w:rPr>
        <w:t>1.</w:t>
      </w:r>
      <w:r w:rsidR="00E05544">
        <w:rPr>
          <w:b/>
          <w:bCs/>
          <w:sz w:val="28"/>
          <w:szCs w:val="28"/>
        </w:rPr>
        <w:t>3</w:t>
      </w:r>
      <w:r w:rsidR="003B480E">
        <w:rPr>
          <w:b/>
          <w:bCs/>
          <w:sz w:val="28"/>
          <w:szCs w:val="28"/>
        </w:rPr>
        <w:t>. Количество часов на освоение программы учебной дисциплины:</w:t>
      </w: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максимальной учебной нагрузки </w:t>
      </w:r>
      <w:r w:rsidR="00C9094B">
        <w:rPr>
          <w:bCs/>
          <w:sz w:val="28"/>
          <w:szCs w:val="28"/>
        </w:rPr>
        <w:t>составляет</w:t>
      </w:r>
      <w:r>
        <w:rPr>
          <w:bCs/>
          <w:sz w:val="28"/>
          <w:szCs w:val="28"/>
        </w:rPr>
        <w:t xml:space="preserve"> </w:t>
      </w:r>
      <w:r w:rsidR="00B51AF2">
        <w:rPr>
          <w:bCs/>
          <w:sz w:val="28"/>
          <w:szCs w:val="28"/>
        </w:rPr>
        <w:t>48</w:t>
      </w:r>
      <w:r w:rsidR="00C9094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час</w:t>
      </w:r>
      <w:r w:rsidR="00B85CEA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>, в том числе:</w:t>
      </w:r>
    </w:p>
    <w:p w:rsidR="003B480E" w:rsidRDefault="003B480E" w:rsidP="003B480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обязательной аудиторной учебной нагрузки </w:t>
      </w:r>
      <w:r w:rsidR="00E05544">
        <w:rPr>
          <w:bCs/>
          <w:sz w:val="28"/>
          <w:szCs w:val="28"/>
        </w:rPr>
        <w:t>составляет 48</w:t>
      </w:r>
      <w:r w:rsidR="00C9094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часов;</w:t>
      </w:r>
    </w:p>
    <w:p w:rsidR="00B51AF2" w:rsidRDefault="00B51AF2" w:rsidP="00B51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3B480E" w:rsidRPr="00B32809" w:rsidRDefault="003B480E" w:rsidP="00B328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3B480E" w:rsidRDefault="003B480E" w:rsidP="003B480E">
      <w:pPr>
        <w:rPr>
          <w:i/>
          <w:sz w:val="28"/>
          <w:szCs w:val="28"/>
        </w:rPr>
      </w:pPr>
    </w:p>
    <w:p w:rsidR="00B32809" w:rsidRDefault="00B32809" w:rsidP="00B328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u w:val="single"/>
        </w:rPr>
      </w:pPr>
      <w:r>
        <w:rPr>
          <w:b/>
          <w:sz w:val="28"/>
        </w:rPr>
        <w:t>2.1. Объем учебной дисциплины и виды учебной работы</w:t>
      </w:r>
    </w:p>
    <w:p w:rsidR="00B32809" w:rsidRDefault="00B32809" w:rsidP="00B328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2"/>
        <w:gridCol w:w="3174"/>
      </w:tblGrid>
      <w:tr w:rsidR="00B32809" w:rsidTr="005C467D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Вид учебной деятельности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Объем часов</w:t>
            </w:r>
          </w:p>
        </w:tc>
      </w:tr>
      <w:tr w:rsidR="00B32809" w:rsidTr="005C467D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P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</w:rPr>
            </w:pPr>
            <w:r w:rsidRPr="00B32809">
              <w:rPr>
                <w:b/>
                <w:sz w:val="28"/>
              </w:rPr>
              <w:t>Максимальная учебная нагрузка (всего)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Pr="00B32809" w:rsidRDefault="00B51AF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</w:p>
        </w:tc>
      </w:tr>
      <w:tr w:rsidR="00B32809" w:rsidTr="005C467D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P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</w:rPr>
            </w:pPr>
            <w:r w:rsidRPr="00B32809">
              <w:rPr>
                <w:b/>
                <w:sz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Pr="00B32809" w:rsidRDefault="00B32809" w:rsidP="004B54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</w:rPr>
            </w:pPr>
            <w:r w:rsidRPr="00B32809">
              <w:rPr>
                <w:b/>
                <w:sz w:val="28"/>
              </w:rPr>
              <w:t>4</w:t>
            </w:r>
            <w:r w:rsidR="004B547D">
              <w:rPr>
                <w:b/>
                <w:sz w:val="28"/>
              </w:rPr>
              <w:t>7</w:t>
            </w:r>
          </w:p>
        </w:tc>
      </w:tr>
      <w:tr w:rsidR="00B32809" w:rsidTr="005C467D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в том числе: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:rsidTr="005C467D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</w:tr>
      <w:tr w:rsidR="00B32809" w:rsidTr="005C467D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C9094B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</w:tr>
      <w:tr w:rsidR="00B32809" w:rsidTr="005C467D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контрольные работы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C9094B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</w:tr>
      <w:tr w:rsidR="00B32809" w:rsidTr="005C467D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курсовая работа (проект)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Не предусмотрено</w:t>
            </w:r>
          </w:p>
        </w:tc>
      </w:tr>
      <w:tr w:rsidR="00B32809" w:rsidTr="005C467D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в том числе: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 w:val="28"/>
              </w:rPr>
            </w:pPr>
          </w:p>
        </w:tc>
      </w:tr>
      <w:tr w:rsidR="00B32809" w:rsidTr="005C467D">
        <w:trPr>
          <w:trHeight w:val="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C9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Самостоятельная работа 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C9094B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</w:p>
        </w:tc>
      </w:tr>
      <w:tr w:rsidR="00B32809" w:rsidTr="005C467D">
        <w:trPr>
          <w:trHeight w:val="1"/>
        </w:trPr>
        <w:tc>
          <w:tcPr>
            <w:tcW w:w="10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2809" w:rsidRDefault="00B32809" w:rsidP="00C9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Промежуточная аттестация в форме дифференцированного зачета</w:t>
            </w:r>
          </w:p>
        </w:tc>
      </w:tr>
    </w:tbl>
    <w:p w:rsidR="00B32809" w:rsidRDefault="00B32809" w:rsidP="003B480E">
      <w:pPr>
        <w:rPr>
          <w:i/>
          <w:sz w:val="28"/>
          <w:szCs w:val="28"/>
        </w:rPr>
        <w:sectPr w:rsidR="00B32809" w:rsidSect="000F134B">
          <w:footerReference w:type="default" r:id="rId9"/>
          <w:pgSz w:w="11905" w:h="16837"/>
          <w:pgMar w:top="851" w:right="851" w:bottom="851" w:left="851" w:header="720" w:footer="720" w:gutter="0"/>
          <w:cols w:space="720"/>
          <w:titlePg/>
          <w:docGrid w:linePitch="326"/>
        </w:sectPr>
      </w:pPr>
    </w:p>
    <w:p w:rsidR="00B32809" w:rsidRDefault="003B480E" w:rsidP="00B32809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3B480E" w:rsidRDefault="00B32809" w:rsidP="00B32809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ОГСЭ.01</w:t>
      </w:r>
      <w:r w:rsidR="003B480E">
        <w:rPr>
          <w:b/>
          <w:sz w:val="28"/>
          <w:szCs w:val="28"/>
        </w:rPr>
        <w:t xml:space="preserve"> Основы философии</w:t>
      </w:r>
    </w:p>
    <w:p w:rsidR="00C9094B" w:rsidRDefault="00C9094B" w:rsidP="00B32809">
      <w:pPr>
        <w:spacing w:before="120"/>
        <w:jc w:val="center"/>
        <w:rPr>
          <w:b/>
          <w:sz w:val="28"/>
          <w:szCs w:val="28"/>
        </w:rPr>
      </w:pPr>
    </w:p>
    <w:tbl>
      <w:tblPr>
        <w:tblW w:w="0" w:type="auto"/>
        <w:tblInd w:w="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0"/>
        <w:gridCol w:w="312"/>
        <w:gridCol w:w="9680"/>
        <w:gridCol w:w="2023"/>
        <w:gridCol w:w="1266"/>
      </w:tblGrid>
      <w:tr w:rsidR="00B32809" w:rsidTr="00C8288F">
        <w:trPr>
          <w:trHeight w:hRule="exact" w:val="680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</w:pPr>
            <w:r w:rsidRPr="00C9094B">
              <w:rPr>
                <w:b/>
              </w:rPr>
              <w:t>Наименование разделов и тем</w:t>
            </w:r>
          </w:p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</w:pPr>
            <w:proofErr w:type="gramStart"/>
            <w:r w:rsidRPr="00C9094B">
              <w:rPr>
                <w:b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9094B">
              <w:rPr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</w:pPr>
            <w:r w:rsidRPr="00C9094B">
              <w:rPr>
                <w:b/>
              </w:rPr>
              <w:t>Объем часов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</w:rPr>
            </w:pPr>
            <w:r w:rsidRPr="00C9094B">
              <w:rPr>
                <w:b/>
              </w:rPr>
              <w:t>Уровень</w:t>
            </w:r>
          </w:p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 освоения</w:t>
            </w:r>
          </w:p>
        </w:tc>
      </w:tr>
      <w:tr w:rsidR="00C9094B" w:rsidTr="00C8288F">
        <w:trPr>
          <w:trHeight w:val="20"/>
        </w:trPr>
        <w:tc>
          <w:tcPr>
            <w:tcW w:w="1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C9094B" w:rsidRPr="00C9094B" w:rsidRDefault="00C9094B" w:rsidP="00C9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Раздел</w:t>
            </w:r>
            <w:proofErr w:type="gramStart"/>
            <w:r w:rsidRPr="00C9094B">
              <w:rPr>
                <w:b/>
              </w:rPr>
              <w:t>1</w:t>
            </w:r>
            <w:proofErr w:type="gramEnd"/>
            <w:r w:rsidRPr="00C9094B">
              <w:rPr>
                <w:b/>
              </w:rPr>
              <w:t>. Предмет философия и ее история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C9094B" w:rsidRPr="00C9094B" w:rsidRDefault="00C9094B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:rsidR="00C9094B" w:rsidRDefault="00C9094B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:rsidTr="00C8288F">
        <w:trPr>
          <w:trHeight w:val="20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C9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C9094B">
              <w:rPr>
                <w:b/>
              </w:rPr>
              <w:t>Тема 1.1.</w:t>
            </w:r>
          </w:p>
          <w:p w:rsidR="00B32809" w:rsidRPr="00C9094B" w:rsidRDefault="00B32809" w:rsidP="00E338F5">
            <w:pPr>
              <w:rPr>
                <w:b/>
              </w:rPr>
            </w:pPr>
            <w:r w:rsidRPr="00C9094B">
              <w:rPr>
                <w:b/>
              </w:rPr>
              <w:t xml:space="preserve">Основные понятия    </w:t>
            </w:r>
            <w:r w:rsidR="00C9094B" w:rsidRPr="00C9094B">
              <w:rPr>
                <w:b/>
              </w:rPr>
              <w:t>и предмет</w:t>
            </w:r>
          </w:p>
          <w:p w:rsidR="00B32809" w:rsidRPr="00C9094B" w:rsidRDefault="00B32809" w:rsidP="00C9094B">
            <w:pPr>
              <w:jc w:val="both"/>
            </w:pPr>
            <w:r w:rsidRPr="00C9094B">
              <w:rPr>
                <w:b/>
              </w:rPr>
              <w:t>Философия</w:t>
            </w:r>
          </w:p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Содержание учебного материала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32809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Default="00B32809" w:rsidP="005C467D">
            <w:pPr>
              <w:jc w:val="center"/>
              <w:rPr>
                <w:sz w:val="28"/>
              </w:rPr>
            </w:pPr>
          </w:p>
        </w:tc>
      </w:tr>
      <w:tr w:rsidR="00B32809" w:rsidTr="00C8288F">
        <w:trPr>
          <w:trHeight w:hRule="exact" w:val="57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Pr="00C9094B" w:rsidRDefault="00B32809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1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Философия и мировоззрение. Исторические типы мировоззрения: миф, религия, философия</w:t>
            </w:r>
          </w:p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Pr="00C9094B" w:rsidRDefault="00B32809" w:rsidP="005C467D">
            <w:pPr>
              <w:jc w:val="center"/>
            </w:pP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</w:rPr>
            </w:pPr>
          </w:p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1,2</w:t>
            </w:r>
          </w:p>
        </w:tc>
      </w:tr>
      <w:tr w:rsidR="00B32809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Pr="00C9094B" w:rsidRDefault="00B32809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2.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Предмет и определение философии. Методология</w:t>
            </w:r>
            <w:proofErr w:type="gramStart"/>
            <w:r w:rsidRPr="00C9094B">
              <w:t xml:space="preserve"> ,</w:t>
            </w:r>
            <w:proofErr w:type="gramEnd"/>
            <w:r w:rsidRPr="00C9094B">
              <w:t>функции , рол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C9094B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Default="00B32809" w:rsidP="005C467D">
            <w:pPr>
              <w:jc w:val="center"/>
              <w:rPr>
                <w:sz w:val="28"/>
              </w:rPr>
            </w:pPr>
          </w:p>
        </w:tc>
      </w:tr>
      <w:tr w:rsidR="00B32809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Pr="00C9094B" w:rsidRDefault="00B32809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 xml:space="preserve">Лабораторные работы </w:t>
            </w:r>
          </w:p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:rsidR="00B32809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B32809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Pr="00C9094B" w:rsidRDefault="00B32809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Default="00B32809" w:rsidP="005C467D">
            <w:pPr>
              <w:jc w:val="center"/>
              <w:rPr>
                <w:sz w:val="28"/>
              </w:rPr>
            </w:pPr>
          </w:p>
        </w:tc>
      </w:tr>
      <w:tr w:rsidR="00B32809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Pr="00C9094B" w:rsidRDefault="00B32809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>Контрольные работы</w:t>
            </w:r>
          </w:p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Default="00B32809" w:rsidP="005C467D">
            <w:pPr>
              <w:jc w:val="center"/>
              <w:rPr>
                <w:sz w:val="28"/>
              </w:rPr>
            </w:pPr>
          </w:p>
        </w:tc>
      </w:tr>
      <w:tr w:rsidR="00B32809" w:rsidTr="00C8288F">
        <w:trPr>
          <w:trHeight w:val="20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E33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>Тема</w:t>
            </w:r>
            <w:proofErr w:type="gramStart"/>
            <w:r w:rsidRPr="00C9094B">
              <w:rPr>
                <w:b/>
              </w:rPr>
              <w:t>1</w:t>
            </w:r>
            <w:proofErr w:type="gramEnd"/>
            <w:r w:rsidRPr="00C9094B">
              <w:rPr>
                <w:b/>
              </w:rPr>
              <w:t>. 2.</w:t>
            </w:r>
          </w:p>
          <w:p w:rsidR="00B32809" w:rsidRPr="00C9094B" w:rsidRDefault="00B32809" w:rsidP="005C467D">
            <w:pPr>
              <w:rPr>
                <w:b/>
              </w:rPr>
            </w:pPr>
            <w:r w:rsidRPr="00C9094B">
              <w:rPr>
                <w:b/>
              </w:rPr>
              <w:t xml:space="preserve">Философия Древнего мира и </w:t>
            </w:r>
          </w:p>
          <w:p w:rsidR="00B32809" w:rsidRPr="00C9094B" w:rsidRDefault="00B32809" w:rsidP="005C467D">
            <w:r w:rsidRPr="00C9094B">
              <w:rPr>
                <w:b/>
              </w:rPr>
              <w:t>Средних веков</w:t>
            </w:r>
          </w:p>
          <w:p w:rsidR="00B32809" w:rsidRPr="00C9094B" w:rsidRDefault="00B32809" w:rsidP="005C467D"/>
          <w:p w:rsidR="00B32809" w:rsidRPr="00C9094B" w:rsidRDefault="00B32809" w:rsidP="005C467D"/>
          <w:p w:rsidR="00B32809" w:rsidRPr="00C9094B" w:rsidRDefault="00B32809" w:rsidP="005C467D"/>
          <w:p w:rsidR="00B32809" w:rsidRPr="00C9094B" w:rsidRDefault="00B32809" w:rsidP="005C467D"/>
          <w:p w:rsidR="00B32809" w:rsidRPr="00C9094B" w:rsidRDefault="00B32809" w:rsidP="005C467D"/>
          <w:p w:rsidR="00B32809" w:rsidRPr="00C9094B" w:rsidRDefault="00B32809" w:rsidP="005C467D"/>
          <w:p w:rsidR="00B32809" w:rsidRPr="00C9094B" w:rsidRDefault="00B32809" w:rsidP="005C467D"/>
          <w:p w:rsidR="00B32809" w:rsidRPr="00C9094B" w:rsidRDefault="00B32809" w:rsidP="005C467D">
            <w:pPr>
              <w:jc w:val="right"/>
            </w:pPr>
          </w:p>
          <w:p w:rsidR="00B32809" w:rsidRPr="00C9094B" w:rsidRDefault="00B32809" w:rsidP="005C467D">
            <w:pPr>
              <w:jc w:val="right"/>
            </w:pPr>
          </w:p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Содержание учебного материала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FB3CFC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:rsidR="00B32809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Default="00B32809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1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 xml:space="preserve">Философия Древней Индии </w:t>
            </w: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>
            <w:pPr>
              <w:jc w:val="center"/>
            </w:pP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</w:rPr>
            </w:pPr>
          </w:p>
          <w:p w:rsidR="00E338F5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</w:rPr>
            </w:pPr>
          </w:p>
          <w:p w:rsidR="00E338F5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1,2</w:t>
            </w: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2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Философия Древнего  Кита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>
            <w:pPr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3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 xml:space="preserve">Становление философии в древней Греции. Философские школы.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4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Учение Сократа, Платона, Аристотеля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5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 xml:space="preserve">Средневековая философия. Теория </w:t>
            </w:r>
            <w:proofErr w:type="spellStart"/>
            <w:r w:rsidRPr="00C9094B">
              <w:t>теоцентризма</w:t>
            </w:r>
            <w:proofErr w:type="spellEnd"/>
            <w:r w:rsidRPr="00C9094B">
              <w:t xml:space="preserve">, Патристика, схоластика, догматизм.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 xml:space="preserve">6 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Патристика</w:t>
            </w:r>
            <w:proofErr w:type="gramStart"/>
            <w:r w:rsidRPr="00C9094B">
              <w:t xml:space="preserve"> .</w:t>
            </w:r>
            <w:proofErr w:type="gramEnd"/>
            <w:r w:rsidRPr="00C9094B">
              <w:t xml:space="preserve"> схоластика, догматизм.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Лабораторные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:rsidR="00E338F5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E33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Практические занятия</w:t>
            </w:r>
            <w:r>
              <w:t xml:space="preserve">  </w:t>
            </w:r>
            <w:r w:rsidRPr="00C9094B"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1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>
            <w:pPr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55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 xml:space="preserve">Самостоятельная работа </w:t>
            </w:r>
            <w:proofErr w:type="gramStart"/>
            <w:r w:rsidRPr="00C9094B">
              <w:rPr>
                <w:b/>
              </w:rPr>
              <w:t>обучающихся</w:t>
            </w:r>
            <w:proofErr w:type="gramEnd"/>
            <w:r w:rsidRPr="00C9094B">
              <w:rPr>
                <w:b/>
              </w:rPr>
              <w:t>-</w:t>
            </w:r>
          </w:p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Составить сравнительную таблицу «Взгляды философов греческих школ»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300"/>
              </w:tabs>
              <w:rPr>
                <w:b/>
              </w:rPr>
            </w:pPr>
            <w:r w:rsidRPr="00C9094B">
              <w:rPr>
                <w:b/>
              </w:rPr>
              <w:t>Тема 1.3</w:t>
            </w:r>
          </w:p>
          <w:p w:rsidR="00E338F5" w:rsidRPr="00C9094B" w:rsidRDefault="00E338F5" w:rsidP="005C467D">
            <w:pPr>
              <w:tabs>
                <w:tab w:val="left" w:pos="300"/>
              </w:tabs>
              <w:rPr>
                <w:b/>
              </w:rPr>
            </w:pPr>
            <w:r w:rsidRPr="00C9094B">
              <w:rPr>
                <w:b/>
              </w:rPr>
              <w:t>Философия Возрождения и Нового времени</w:t>
            </w:r>
          </w:p>
          <w:p w:rsidR="00E338F5" w:rsidRPr="00C9094B" w:rsidRDefault="00E338F5" w:rsidP="005C467D">
            <w:pPr>
              <w:jc w:val="right"/>
            </w:pPr>
          </w:p>
          <w:p w:rsidR="00E338F5" w:rsidRPr="00C9094B" w:rsidRDefault="00E338F5" w:rsidP="005C467D">
            <w:pPr>
              <w:jc w:val="right"/>
            </w:pPr>
          </w:p>
          <w:p w:rsidR="00E338F5" w:rsidRPr="00C9094B" w:rsidRDefault="00E338F5" w:rsidP="005C467D">
            <w:pPr>
              <w:jc w:val="right"/>
            </w:pPr>
          </w:p>
          <w:p w:rsidR="00E338F5" w:rsidRPr="00C9094B" w:rsidRDefault="00E338F5" w:rsidP="005C467D">
            <w:pPr>
              <w:jc w:val="right"/>
            </w:pPr>
          </w:p>
          <w:p w:rsidR="00E338F5" w:rsidRPr="00C9094B" w:rsidRDefault="00E338F5" w:rsidP="005C467D">
            <w:pPr>
              <w:jc w:val="right"/>
            </w:pPr>
          </w:p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FB3CFC" w:rsidRDefault="00FB3CFC" w:rsidP="005C467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562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1.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 xml:space="preserve">Черты Ренессанса, их отражение в философской мысли. Гуманизм и антропоцентризм эпохи Возрождения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jc w:val="center"/>
            </w:pPr>
            <w:r w:rsidRPr="00C9094B">
              <w:t>1</w:t>
            </w:r>
          </w:p>
          <w:p w:rsidR="00E338F5" w:rsidRPr="00C9094B" w:rsidRDefault="00E338F5" w:rsidP="005C467D">
            <w:pPr>
              <w:ind w:firstLine="708"/>
              <w:jc w:val="center"/>
            </w:pPr>
          </w:p>
          <w:p w:rsidR="00E338F5" w:rsidRPr="00C9094B" w:rsidRDefault="00E338F5" w:rsidP="005C467D">
            <w:r w:rsidRPr="00C9094B">
              <w:t xml:space="preserve">        1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6" w:type="dxa"/>
              <w:right w:w="56" w:type="dxa"/>
            </w:tcMar>
            <w:vAlign w:val="center"/>
          </w:tcPr>
          <w:p w:rsidR="00E338F5" w:rsidRPr="00E338F5" w:rsidRDefault="00E338F5" w:rsidP="005C467D">
            <w:pPr>
              <w:jc w:val="center"/>
              <w:rPr>
                <w:i/>
                <w:sz w:val="28"/>
              </w:rPr>
            </w:pPr>
            <w:r w:rsidRPr="00E338F5">
              <w:rPr>
                <w:i/>
                <w:sz w:val="28"/>
              </w:rPr>
              <w:t>1,2</w:t>
            </w: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2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 xml:space="preserve">Особенности философии Нового времени: рационализм и эмпиризм в теории познания.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>
            <w:pPr>
              <w:jc w:val="center"/>
            </w:pPr>
            <w:r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3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 xml:space="preserve">Философы Ф. Бэкон, Т. Гоббс, </w:t>
            </w:r>
            <w:proofErr w:type="spellStart"/>
            <w:r w:rsidRPr="00C9094B">
              <w:t>Р.Декарт</w:t>
            </w:r>
            <w:proofErr w:type="spellEnd"/>
            <w:r w:rsidRPr="00C9094B">
              <w:t xml:space="preserve">, </w:t>
            </w:r>
            <w:proofErr w:type="spellStart"/>
            <w:r w:rsidRPr="00C9094B">
              <w:t>Д.Локк</w:t>
            </w:r>
            <w:proofErr w:type="spell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>
            <w:pPr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4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 xml:space="preserve">Немецкая классическая философия. Агностицизм И. Канта.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5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Диалектика Г. Гегеля, материализм Л. Фейербаха.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6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Позитивизм и эволюционизм О. Конта. Диалектика К. Маркса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7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«Философия жизни» А. Шопенгауэра, Ф. Ницше.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Практические занятия</w:t>
            </w:r>
            <w:r>
              <w:t xml:space="preserve"> </w:t>
            </w:r>
          </w:p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- работа с философским словарем.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  <w:r>
              <w:t xml:space="preserve">  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 xml:space="preserve">Контрольные работы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rPr>
                <w:b/>
              </w:rPr>
            </w:pPr>
            <w:r w:rsidRPr="00C9094B">
              <w:rPr>
                <w:b/>
              </w:rPr>
              <w:t xml:space="preserve">Самостоятельная работа </w:t>
            </w:r>
            <w:proofErr w:type="gramStart"/>
            <w:r w:rsidRPr="00C9094B">
              <w:rPr>
                <w:b/>
              </w:rPr>
              <w:t>обучающихся</w:t>
            </w:r>
            <w:proofErr w:type="gramEnd"/>
            <w:r w:rsidRPr="00C9094B">
              <w:rPr>
                <w:b/>
              </w:rPr>
              <w:t>:</w:t>
            </w:r>
          </w:p>
          <w:p w:rsidR="00E338F5" w:rsidRPr="00C9094B" w:rsidRDefault="00E338F5" w:rsidP="005C467D">
            <w:r w:rsidRPr="00C9094B">
              <w:t>Учение о государстве Н. Макиавелли-работа и источником.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 </w:t>
            </w:r>
            <w:r w:rsidR="00FB3CFC" w:rsidRPr="00FB3CFC">
              <w:t>не предусмотрено</w:t>
            </w:r>
            <w:r w:rsidRPr="00C9094B">
              <w:t xml:space="preserve"> </w:t>
            </w:r>
            <w:proofErr w:type="spellStart"/>
            <w:proofErr w:type="gramStart"/>
            <w:r w:rsidRPr="00C9094B">
              <w:t>предусмотрено</w:t>
            </w:r>
            <w:proofErr w:type="spellEnd"/>
            <w:proofErr w:type="gramEnd"/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E338F5">
            <w:pPr>
              <w:rPr>
                <w:b/>
              </w:rPr>
            </w:pPr>
            <w:r w:rsidRPr="00C9094B">
              <w:rPr>
                <w:b/>
              </w:rPr>
              <w:t>Тема 1.4</w:t>
            </w:r>
          </w:p>
          <w:p w:rsidR="00E338F5" w:rsidRPr="00C9094B" w:rsidRDefault="00E338F5" w:rsidP="00E338F5">
            <w:pPr>
              <w:rPr>
                <w:b/>
              </w:rPr>
            </w:pPr>
            <w:r w:rsidRPr="00C9094B">
              <w:rPr>
                <w:b/>
              </w:rPr>
              <w:t>Современная философия</w:t>
            </w:r>
          </w:p>
          <w:p w:rsidR="00E338F5" w:rsidRPr="00C9094B" w:rsidRDefault="00E338F5" w:rsidP="005C467D">
            <w:pPr>
              <w:jc w:val="center"/>
              <w:rPr>
                <w:b/>
              </w:rPr>
            </w:pPr>
          </w:p>
          <w:p w:rsidR="00E338F5" w:rsidRPr="00C9094B" w:rsidRDefault="00E338F5" w:rsidP="005C467D">
            <w:pPr>
              <w:jc w:val="center"/>
              <w:rPr>
                <w:b/>
              </w:rPr>
            </w:pPr>
          </w:p>
          <w:p w:rsidR="00E338F5" w:rsidRPr="00C9094B" w:rsidRDefault="00E338F5" w:rsidP="005C467D">
            <w:pPr>
              <w:jc w:val="center"/>
            </w:pPr>
          </w:p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Содержание учебного материала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FB3CFC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E338F5" w:rsidRPr="00C9094B" w:rsidRDefault="00E338F5" w:rsidP="005C467D">
            <w:pPr>
              <w:ind w:firstLine="708"/>
              <w:jc w:val="center"/>
            </w:pPr>
          </w:p>
          <w:p w:rsidR="00E338F5" w:rsidRPr="00C9094B" w:rsidRDefault="00E338F5" w:rsidP="005C467D">
            <w:pPr>
              <w:ind w:firstLine="708"/>
            </w:pP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567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1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Основные направления философии ХХ века: неопозитивизм, прагматизм</w:t>
            </w:r>
            <w:proofErr w:type="gramStart"/>
            <w:r w:rsidRPr="00C9094B">
              <w:t xml:space="preserve"> ,</w:t>
            </w:r>
            <w:proofErr w:type="gramEnd"/>
            <w:r w:rsidRPr="00C9094B">
              <w:t>экзистенциализм .Философия бессознательного.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>
            <w:pPr>
              <w:jc w:val="center"/>
            </w:pPr>
            <w:r>
              <w:t>1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6" w:type="dxa"/>
              <w:right w:w="56" w:type="dxa"/>
            </w:tcMar>
            <w:vAlign w:val="center"/>
          </w:tcPr>
          <w:p w:rsidR="00E338F5" w:rsidRPr="00E338F5" w:rsidRDefault="00E338F5" w:rsidP="005C467D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1,2</w:t>
            </w:r>
          </w:p>
        </w:tc>
      </w:tr>
      <w:tr w:rsidR="00E338F5" w:rsidTr="00C8288F">
        <w:trPr>
          <w:trHeight w:hRule="exact" w:val="567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2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r w:rsidRPr="00C9094B">
              <w:t>Особенности русской философии. Русская идея</w:t>
            </w:r>
            <w:proofErr w:type="gramStart"/>
            <w:r w:rsidRPr="00C9094B">
              <w:t xml:space="preserve"> ,</w:t>
            </w:r>
            <w:proofErr w:type="gramEnd"/>
            <w:r w:rsidRPr="00C9094B">
              <w:t>русский космизм Работа с текстом В. Соловьева  «Русская идея» 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>
            <w:pPr>
              <w:jc w:val="center"/>
            </w:pPr>
            <w:r>
              <w:t>3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Лабораторные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E33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Практические занятия</w:t>
            </w:r>
            <w:r w:rsidRPr="00C9094B"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E33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Контрольные работы</w:t>
            </w:r>
            <w:r w:rsidRPr="00C9094B"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E338F5" w:rsidRPr="00C9094B" w:rsidRDefault="00E338F5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Самостоятельная работа</w:t>
            </w:r>
          </w:p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E338F5" w:rsidTr="00C8288F">
        <w:trPr>
          <w:trHeight w:val="20"/>
        </w:trPr>
        <w:tc>
          <w:tcPr>
            <w:tcW w:w="1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E338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Раздел 2.</w:t>
            </w:r>
            <w:r>
              <w:rPr>
                <w:b/>
              </w:rPr>
              <w:t xml:space="preserve"> </w:t>
            </w:r>
            <w:r w:rsidRPr="00C9094B">
              <w:rPr>
                <w:b/>
              </w:rPr>
              <w:t>Философское учение  о развитии мира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E338F5" w:rsidRPr="00C9094B" w:rsidRDefault="00E338F5" w:rsidP="005C467D">
            <w:pPr>
              <w:jc w:val="center"/>
            </w:pP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E338F5" w:rsidRDefault="00E338F5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20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0F2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>Тема 2.1.</w:t>
            </w:r>
          </w:p>
          <w:p w:rsidR="000F25A2" w:rsidRPr="00C9094B" w:rsidRDefault="000F25A2" w:rsidP="005C467D">
            <w:r w:rsidRPr="00C9094B">
              <w:rPr>
                <w:b/>
              </w:rPr>
              <w:t>Онтология-учение о бытии</w:t>
            </w:r>
          </w:p>
          <w:p w:rsidR="000F25A2" w:rsidRPr="00C9094B" w:rsidRDefault="000F25A2" w:rsidP="005C467D"/>
          <w:p w:rsidR="000F25A2" w:rsidRPr="00C9094B" w:rsidRDefault="000F25A2" w:rsidP="005C467D"/>
          <w:p w:rsidR="000F25A2" w:rsidRPr="00C9094B" w:rsidRDefault="000F25A2" w:rsidP="005C467D"/>
          <w:p w:rsidR="000F25A2" w:rsidRPr="00C9094B" w:rsidRDefault="000F25A2" w:rsidP="005C467D"/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Содержание учебного материала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7A32E6" w:rsidRDefault="007A32E6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0F25A2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F25A2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0F25A2" w:rsidRPr="00C9094B" w:rsidRDefault="000F25A2" w:rsidP="005C467D">
            <w:pPr>
              <w:jc w:val="center"/>
            </w:pP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364"/>
        </w:trPr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1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r w:rsidRPr="00C9094B">
              <w:t>Основной вопрос философии. Материализм и идеализм. Категория бытия, ее философский смысл. Методология</w:t>
            </w:r>
            <w:proofErr w:type="gramStart"/>
            <w:r w:rsidRPr="00C9094B">
              <w:t>.</w:t>
            </w:r>
            <w:proofErr w:type="gramEnd"/>
            <w:r w:rsidR="00FB3CFC">
              <w:t xml:space="preserve"> </w:t>
            </w:r>
            <w:proofErr w:type="gramStart"/>
            <w:r w:rsidRPr="00C9094B">
              <w:t>о</w:t>
            </w:r>
            <w:proofErr w:type="gramEnd"/>
            <w:r w:rsidRPr="00C9094B">
              <w:t>сновные формы и структурные уровни. Бытие природы</w:t>
            </w:r>
            <w:proofErr w:type="gramStart"/>
            <w:r w:rsidRPr="00C9094B">
              <w:t xml:space="preserve"> ,</w:t>
            </w:r>
            <w:proofErr w:type="gramEnd"/>
            <w:r w:rsidRPr="00C9094B">
              <w:t>бытие человека и общества.</w:t>
            </w: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>
            <w:pPr>
              <w:jc w:val="center"/>
            </w:pP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</w:rPr>
            </w:pPr>
          </w:p>
          <w:p w:rsidR="000F25A2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1.2</w:t>
            </w:r>
          </w:p>
        </w:tc>
      </w:tr>
      <w:tr w:rsidR="000F25A2" w:rsidTr="00C8288F">
        <w:trPr>
          <w:trHeight w:val="420"/>
        </w:trPr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2.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Материя как субстанциональная основа бытия Формы существования материи. Проблема движения. Категории пространства и времени.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hRule="exact" w:val="284"/>
        </w:trPr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>Лабораторные работы</w:t>
            </w:r>
          </w:p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</w:tcPr>
          <w:p w:rsidR="000F25A2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hRule="exact" w:val="284"/>
        </w:trPr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0F2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Практические занятия</w:t>
            </w:r>
          </w:p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F25A2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hRule="exact" w:val="284"/>
        </w:trPr>
        <w:tc>
          <w:tcPr>
            <w:tcW w:w="19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>Контрольные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hRule="exact" w:val="284"/>
        </w:trPr>
        <w:tc>
          <w:tcPr>
            <w:tcW w:w="1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 xml:space="preserve">Самостоятельная работа </w:t>
            </w:r>
            <w:proofErr w:type="gramStart"/>
            <w:r w:rsidRPr="00C9094B">
              <w:rPr>
                <w:b/>
              </w:rPr>
              <w:t>обучающихся</w:t>
            </w:r>
            <w:proofErr w:type="gramEnd"/>
          </w:p>
          <w:p w:rsidR="000F25A2" w:rsidRPr="00C9094B" w:rsidRDefault="000F25A2" w:rsidP="000F2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F25A2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240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r w:rsidRPr="00C9094B">
              <w:rPr>
                <w:b/>
              </w:rPr>
              <w:t>Тема 2.2.Принципы и законы диалектики</w:t>
            </w:r>
          </w:p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Содержание учебного материала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7A32E6" w:rsidRDefault="007A32E6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F25A2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239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1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Понятие диалектики, ее структура, функции, принципы. Понятие прогресса и регресса. Связь и виды связей. Детерминизм и индетерминизм.</w:t>
            </w: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>
            <w:pPr>
              <w:jc w:val="center"/>
            </w:pP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0F25A2" w:rsidRDefault="000F25A2" w:rsidP="005C467D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1,2</w:t>
            </w:r>
          </w:p>
        </w:tc>
      </w:tr>
      <w:tr w:rsidR="000F25A2" w:rsidTr="00C8288F">
        <w:trPr>
          <w:trHeight w:val="31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2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Принцип структурности и системности.  Философское понятие закона. Основные диалектические законы. Проявление законов материалистической диалектики в жизни.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Лабораторные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Практические занятия</w:t>
            </w:r>
            <w:r>
              <w:t xml:space="preserve"> </w:t>
            </w:r>
          </w:p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F25A2">
              <w:t>Не предусмотрено</w:t>
            </w:r>
            <w:r>
              <w:t xml:space="preserve"> 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>Контрольные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Самостоятельная работа</w:t>
            </w:r>
            <w:r>
              <w:t xml:space="preserve"> </w:t>
            </w:r>
          </w:p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0F25A2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F25A2">
              <w:t xml:space="preserve">Не предусмотрено 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210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rPr>
                <w:b/>
              </w:rPr>
            </w:pPr>
            <w:r w:rsidRPr="00C9094B">
              <w:rPr>
                <w:b/>
              </w:rPr>
              <w:t xml:space="preserve">Тема 2.3. </w:t>
            </w:r>
          </w:p>
          <w:p w:rsidR="000F25A2" w:rsidRPr="00C9094B" w:rsidRDefault="000F25A2" w:rsidP="005C467D">
            <w:r w:rsidRPr="00C9094B">
              <w:rPr>
                <w:b/>
              </w:rPr>
              <w:t>Бытие сознания</w:t>
            </w:r>
          </w:p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Содержание учебного материала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7A32E6" w:rsidRDefault="007A32E6" w:rsidP="005C467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FB3CFC">
        <w:trPr>
          <w:trHeight w:val="22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1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 xml:space="preserve">Проблема сознания в философии. Природа, структура, функции.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2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0F25A2" w:rsidRDefault="000F25A2" w:rsidP="005C467D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1,2</w:t>
            </w:r>
          </w:p>
        </w:tc>
      </w:tr>
      <w:tr w:rsidR="000F25A2" w:rsidTr="00FB3CFC">
        <w:trPr>
          <w:trHeight w:val="15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2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Отражени</w:t>
            </w:r>
            <w:proofErr w:type="gramStart"/>
            <w:r w:rsidRPr="00C9094B">
              <w:t>е-</w:t>
            </w:r>
            <w:proofErr w:type="gramEnd"/>
            <w:r w:rsidRPr="00C9094B">
              <w:t xml:space="preserve"> всеобщее свойство материи Основные формы отражения материального мира. Сознание и бессознательное</w:t>
            </w:r>
            <w:proofErr w:type="gramStart"/>
            <w:r w:rsidRPr="00C9094B">
              <w:t xml:space="preserve"> .</w:t>
            </w:r>
            <w:proofErr w:type="gramEnd"/>
            <w:r w:rsidRPr="00C9094B">
              <w:t>Материальное и идеальное.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2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FB3CFC">
        <w:trPr>
          <w:trHeight w:val="24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3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Сознание и язык. Язык и мышление. Творческая активность сознания.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15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Лабораторные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jc w:val="center"/>
            </w:pPr>
            <w:r w:rsidRPr="000F25A2">
              <w:t>не предусмотрено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15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>Практические занятия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jc w:val="center"/>
            </w:pPr>
            <w:r w:rsidRPr="000F25A2">
              <w:t>не предусмотрено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22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>Контрольные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22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 xml:space="preserve">Самостоятельная работа </w:t>
            </w:r>
            <w:proofErr w:type="gramStart"/>
            <w:r w:rsidRPr="00C9094B">
              <w:rPr>
                <w:b/>
              </w:rPr>
              <w:t>обучающихся</w:t>
            </w:r>
            <w:proofErr w:type="gram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285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FB3CFC" w:rsidP="005C467D">
            <w:pPr>
              <w:rPr>
                <w:b/>
              </w:rPr>
            </w:pPr>
            <w:r>
              <w:rPr>
                <w:b/>
              </w:rPr>
              <w:t>Тема 2.4</w:t>
            </w:r>
            <w:r w:rsidR="000F25A2" w:rsidRPr="00C9094B">
              <w:rPr>
                <w:b/>
              </w:rPr>
              <w:t xml:space="preserve">. </w:t>
            </w:r>
          </w:p>
          <w:p w:rsidR="000F25A2" w:rsidRPr="00C9094B" w:rsidRDefault="000F25A2" w:rsidP="005C467D">
            <w:r w:rsidRPr="00C9094B">
              <w:rPr>
                <w:b/>
              </w:rPr>
              <w:t>Гносеология – учение о познании</w:t>
            </w:r>
          </w:p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Содержание учебного материала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7A32E6" w:rsidRDefault="007A32E6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</w:tcPr>
          <w:p w:rsidR="000F25A2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0F25A2" w:rsidTr="00FB3CFC">
        <w:trPr>
          <w:trHeight w:val="25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1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 xml:space="preserve">Гносеология </w:t>
            </w:r>
            <w:proofErr w:type="gramStart"/>
            <w:r w:rsidRPr="00C9094B">
              <w:t>–у</w:t>
            </w:r>
            <w:proofErr w:type="gramEnd"/>
            <w:r w:rsidRPr="00C9094B">
              <w:t>чение о познании Проблема познаваемости мира. Соотношение абсолютной и относительной истины. Критерии истины.</w:t>
            </w: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>
            <w:pPr>
              <w:jc w:val="center"/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6" w:type="dxa"/>
              <w:right w:w="56" w:type="dxa"/>
            </w:tcMar>
            <w:vAlign w:val="center"/>
          </w:tcPr>
          <w:p w:rsidR="000F25A2" w:rsidRPr="000F25A2" w:rsidRDefault="000F25A2" w:rsidP="005C467D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1,2</w:t>
            </w:r>
          </w:p>
        </w:tc>
      </w:tr>
      <w:tr w:rsidR="000F25A2" w:rsidTr="00FB3CFC">
        <w:trPr>
          <w:trHeight w:val="27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2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Чувственное и рациональное познание. Уровни и методы научного познания, его основные формы.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22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"/>
            </w:pPr>
            <w:r w:rsidRPr="00C9094B">
              <w:rPr>
                <w:b/>
              </w:rPr>
              <w:t>Лабораторные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jc w:val="center"/>
            </w:pPr>
            <w:r w:rsidRPr="000F25A2">
              <w:t>не предусмотрено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21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2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</w:tabs>
              <w:rPr>
                <w:b/>
              </w:rPr>
            </w:pPr>
            <w:r w:rsidRPr="00C9094B">
              <w:rPr>
                <w:b/>
              </w:rPr>
              <w:t>Практические занят</w:t>
            </w:r>
            <w:r>
              <w:rPr>
                <w:b/>
              </w:rPr>
              <w:t>ия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2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</w:tabs>
              <w:jc w:val="center"/>
            </w:pPr>
            <w:r w:rsidRPr="000F25A2">
              <w:t>не предусмотрено</w:t>
            </w:r>
            <w:r>
              <w:t xml:space="preserve"> 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15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 xml:space="preserve">Контрольные работы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0F25A2" w:rsidTr="00C8288F">
        <w:trPr>
          <w:trHeight w:val="24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0F25A2" w:rsidRPr="00C9094B" w:rsidRDefault="000F25A2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0F25A2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>Сам</w:t>
            </w:r>
            <w:r>
              <w:rPr>
                <w:b/>
              </w:rPr>
              <w:t xml:space="preserve">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0F25A2" w:rsidRPr="00C9094B" w:rsidRDefault="000F25A2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F25A2">
              <w:t>не предусмотрено</w:t>
            </w:r>
            <w:r>
              <w:t xml:space="preserve"> </w:t>
            </w: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6" w:type="dxa"/>
              <w:right w:w="56" w:type="dxa"/>
            </w:tcMar>
            <w:vAlign w:val="center"/>
          </w:tcPr>
          <w:p w:rsidR="000F25A2" w:rsidRDefault="000F25A2" w:rsidP="005C467D">
            <w:pPr>
              <w:jc w:val="center"/>
              <w:rPr>
                <w:sz w:val="28"/>
              </w:rPr>
            </w:pPr>
          </w:p>
        </w:tc>
      </w:tr>
      <w:tr w:rsidR="00B32809" w:rsidTr="00C8288F">
        <w:trPr>
          <w:trHeight w:val="210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FB3CFC" w:rsidP="00FB3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Тема 2.5</w:t>
            </w:r>
            <w:r w:rsidR="00B32809" w:rsidRPr="00C9094B">
              <w:t>.</w:t>
            </w:r>
          </w:p>
          <w:p w:rsidR="00B32809" w:rsidRPr="00C9094B" w:rsidRDefault="00B32809" w:rsidP="005C467D">
            <w:pPr>
              <w:rPr>
                <w:b/>
              </w:rPr>
            </w:pPr>
            <w:r w:rsidRPr="00C9094B">
              <w:rPr>
                <w:b/>
              </w:rPr>
              <w:t>Философская антропология</w:t>
            </w:r>
          </w:p>
          <w:p w:rsidR="00B32809" w:rsidRPr="00C9094B" w:rsidRDefault="00B32809" w:rsidP="005C467D"/>
          <w:p w:rsidR="00B32809" w:rsidRPr="00C9094B" w:rsidRDefault="00B32809" w:rsidP="005C467D"/>
          <w:p w:rsidR="00B32809" w:rsidRPr="00C9094B" w:rsidRDefault="00B32809" w:rsidP="005C467D"/>
          <w:p w:rsidR="00B32809" w:rsidRPr="00C9094B" w:rsidRDefault="00B32809" w:rsidP="005C467D"/>
          <w:p w:rsidR="00B32809" w:rsidRPr="00C9094B" w:rsidRDefault="00B32809" w:rsidP="005C467D">
            <w:pPr>
              <w:rPr>
                <w:b/>
              </w:rPr>
            </w:pPr>
          </w:p>
          <w:p w:rsidR="00B32809" w:rsidRPr="00C9094B" w:rsidRDefault="00B32809" w:rsidP="005C467D">
            <w:pPr>
              <w:rPr>
                <w:b/>
              </w:rPr>
            </w:pPr>
          </w:p>
          <w:p w:rsidR="00B32809" w:rsidRPr="00C9094B" w:rsidRDefault="00B32809" w:rsidP="005C467D">
            <w:pPr>
              <w:rPr>
                <w:b/>
              </w:rPr>
            </w:pPr>
          </w:p>
          <w:p w:rsidR="00B32809" w:rsidRPr="00C9094B" w:rsidRDefault="00B32809" w:rsidP="005C467D">
            <w:pPr>
              <w:rPr>
                <w:b/>
              </w:rPr>
            </w:pPr>
          </w:p>
          <w:p w:rsidR="00B32809" w:rsidRPr="00C9094B" w:rsidRDefault="00B32809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Содержание учебного материала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7A32E6" w:rsidRDefault="007A32E6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6" w:type="dxa"/>
              <w:right w:w="56" w:type="dxa"/>
            </w:tcMar>
            <w:vAlign w:val="center"/>
          </w:tcPr>
          <w:p w:rsidR="00B32809" w:rsidRPr="000F25A2" w:rsidRDefault="000F25A2" w:rsidP="000F25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1,2</w:t>
            </w:r>
          </w:p>
        </w:tc>
      </w:tr>
      <w:tr w:rsidR="00B32809" w:rsidTr="00C8288F">
        <w:trPr>
          <w:trHeight w:val="19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Pr="00C9094B" w:rsidRDefault="00B32809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0F25A2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F25A2">
              <w:t>1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0F25A2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F25A2">
              <w:t xml:space="preserve">Философия о происхождении и сущности человека. Соотношение духовного и физического </w:t>
            </w:r>
            <w:r w:rsidR="000F25A2" w:rsidRPr="000F25A2">
              <w:t>начала.</w:t>
            </w:r>
            <w:r w:rsidRPr="000F25A2">
              <w:t xml:space="preserve"> Биосоциальная сущность человека. Индивид</w:t>
            </w:r>
            <w:proofErr w:type="gramStart"/>
            <w:r w:rsidRPr="000F25A2">
              <w:t xml:space="preserve"> .</w:t>
            </w:r>
            <w:proofErr w:type="gramEnd"/>
            <w:r w:rsidRPr="000F25A2">
              <w:t>индивидуальность, личность.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0F25A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B32809" w:rsidRPr="00C9094B" w:rsidRDefault="00FB3CFC" w:rsidP="000F25A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  <w:p w:rsidR="00B32809" w:rsidRPr="00C9094B" w:rsidRDefault="00B32809" w:rsidP="000F25A2">
            <w:pPr>
              <w:tabs>
                <w:tab w:val="left" w:pos="0"/>
              </w:tabs>
              <w:jc w:val="center"/>
            </w:pPr>
          </w:p>
        </w:tc>
        <w:tc>
          <w:tcPr>
            <w:tcW w:w="1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6" w:type="dxa"/>
              <w:right w:w="56" w:type="dxa"/>
            </w:tcMar>
            <w:vAlign w:val="center"/>
          </w:tcPr>
          <w:p w:rsidR="00B32809" w:rsidRDefault="00B32809" w:rsidP="005C467D">
            <w:pPr>
              <w:jc w:val="center"/>
              <w:rPr>
                <w:sz w:val="28"/>
              </w:rPr>
            </w:pPr>
          </w:p>
        </w:tc>
      </w:tr>
      <w:tr w:rsidR="00B32809" w:rsidTr="00C8288F">
        <w:trPr>
          <w:trHeight w:val="63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Pr="00C9094B" w:rsidRDefault="00B32809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0F25A2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2809" w:rsidRPr="000F25A2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F25A2">
              <w:t>2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0F25A2" w:rsidRDefault="00B32809" w:rsidP="005C467D">
            <w:r w:rsidRPr="000F25A2">
              <w:t>Личность, коллектив, общество. Общество как динамическая система</w:t>
            </w:r>
            <w:proofErr w:type="gramStart"/>
            <w:r w:rsidRPr="000F25A2">
              <w:t xml:space="preserve"> .</w:t>
            </w:r>
            <w:proofErr w:type="gramEnd"/>
            <w:r w:rsidRPr="000F25A2">
              <w:t>Основные общественные сферы.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0F25A2">
            <w:pPr>
              <w:tabs>
                <w:tab w:val="left" w:pos="0"/>
              </w:tabs>
              <w:jc w:val="center"/>
            </w:pPr>
            <w:r w:rsidRPr="00C9094B">
              <w:t>1</w:t>
            </w:r>
          </w:p>
        </w:tc>
        <w:tc>
          <w:tcPr>
            <w:tcW w:w="1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6" w:type="dxa"/>
              <w:right w:w="56" w:type="dxa"/>
            </w:tcMar>
            <w:vAlign w:val="center"/>
          </w:tcPr>
          <w:p w:rsidR="00B32809" w:rsidRDefault="00B32809" w:rsidP="005C467D">
            <w:pPr>
              <w:jc w:val="center"/>
              <w:rPr>
                <w:sz w:val="28"/>
              </w:rPr>
            </w:pPr>
          </w:p>
        </w:tc>
      </w:tr>
      <w:tr w:rsidR="00B32809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Pr="00C9094B" w:rsidRDefault="00B32809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0F25A2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F25A2">
              <w:t>3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0F25A2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F25A2">
              <w:t>Человек. общество</w:t>
            </w:r>
            <w:proofErr w:type="gramStart"/>
            <w:r w:rsidRPr="000F25A2">
              <w:t xml:space="preserve"> .</w:t>
            </w:r>
            <w:proofErr w:type="gramEnd"/>
            <w:r w:rsidRPr="000F25A2">
              <w:t>природа .Философия о глобальных проблемах человечества.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0F25A2">
            <w:pPr>
              <w:tabs>
                <w:tab w:val="left" w:pos="0"/>
              </w:tabs>
              <w:ind w:hanging="45"/>
              <w:jc w:val="center"/>
            </w:pPr>
            <w:r w:rsidRPr="00C9094B">
              <w:t>2</w:t>
            </w:r>
          </w:p>
        </w:tc>
        <w:tc>
          <w:tcPr>
            <w:tcW w:w="1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6" w:type="dxa"/>
              <w:right w:w="56" w:type="dxa"/>
            </w:tcMar>
            <w:vAlign w:val="center"/>
          </w:tcPr>
          <w:p w:rsidR="00B32809" w:rsidRDefault="00B32809" w:rsidP="005C467D">
            <w:pPr>
              <w:jc w:val="center"/>
              <w:rPr>
                <w:sz w:val="28"/>
              </w:rPr>
            </w:pPr>
          </w:p>
        </w:tc>
      </w:tr>
      <w:tr w:rsidR="00FB3CFC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Лабораторные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:rsidR="00FB3CFC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FB3CFC" w:rsidTr="00C8288F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 xml:space="preserve">Контрольные работы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:rsidR="00FB3CFC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0F25A2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>Сам</w:t>
            </w:r>
            <w:r>
              <w:rPr>
                <w:b/>
              </w:rPr>
              <w:t xml:space="preserve">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F25A2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:rsidR="00FB3CFC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val="225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rPr>
                <w:b/>
              </w:rPr>
            </w:pPr>
            <w:r>
              <w:rPr>
                <w:b/>
              </w:rPr>
              <w:t>Тема 2.6</w:t>
            </w:r>
            <w:r w:rsidRPr="00C9094B">
              <w:rPr>
                <w:b/>
              </w:rPr>
              <w:t xml:space="preserve"> Этика и социальная философия</w:t>
            </w:r>
          </w:p>
          <w:p w:rsidR="00FB3CFC" w:rsidRPr="00C9094B" w:rsidRDefault="00FB3CFC" w:rsidP="005C467D"/>
          <w:p w:rsidR="00FB3CFC" w:rsidRPr="00C9094B" w:rsidRDefault="00FB3CFC" w:rsidP="005C467D"/>
          <w:p w:rsidR="00FB3CFC" w:rsidRPr="00C9094B" w:rsidRDefault="00FB3CFC" w:rsidP="005C467D"/>
          <w:p w:rsidR="00FB3CFC" w:rsidRPr="00C9094B" w:rsidRDefault="00FB3CFC" w:rsidP="005C467D"/>
          <w:p w:rsidR="00FB3CFC" w:rsidRPr="00C9094B" w:rsidRDefault="00FB3CFC" w:rsidP="005C467D"/>
          <w:p w:rsidR="00FB3CFC" w:rsidRPr="00C9094B" w:rsidRDefault="00FB3CFC" w:rsidP="005C467D"/>
          <w:p w:rsidR="00FB3CFC" w:rsidRPr="00C9094B" w:rsidRDefault="00FB3CFC" w:rsidP="005C467D"/>
          <w:p w:rsidR="00FB3CFC" w:rsidRPr="00C9094B" w:rsidRDefault="00FB3CFC" w:rsidP="005C467D"/>
          <w:p w:rsidR="00FB3CFC" w:rsidRPr="00C9094B" w:rsidRDefault="00FB3CFC" w:rsidP="005C467D"/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7A32E6" w:rsidRDefault="007A32E6" w:rsidP="005C467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:rsidR="00FB3CFC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val="236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C8288F">
            <w:r w:rsidRPr="00C9094B">
              <w:t>1.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B3CFC" w:rsidRPr="00C9094B" w:rsidRDefault="00FB3CFC" w:rsidP="00C8288F">
            <w:r w:rsidRPr="00C9094B">
              <w:t>Категории</w:t>
            </w:r>
            <w:r>
              <w:t xml:space="preserve"> </w:t>
            </w:r>
            <w:r w:rsidRPr="00C9094B">
              <w:t>морали: добро,</w:t>
            </w:r>
            <w:r>
              <w:t xml:space="preserve"> </w:t>
            </w:r>
            <w:r w:rsidRPr="00C9094B">
              <w:t>зло,</w:t>
            </w:r>
            <w:r>
              <w:t xml:space="preserve"> </w:t>
            </w:r>
            <w:r w:rsidRPr="00C9094B">
              <w:t>справедливость,</w:t>
            </w:r>
            <w:r>
              <w:t xml:space="preserve"> </w:t>
            </w:r>
            <w:r w:rsidRPr="00C9094B">
              <w:t>долг,</w:t>
            </w:r>
            <w:r>
              <w:t xml:space="preserve"> </w:t>
            </w:r>
            <w:r w:rsidRPr="00C9094B">
              <w:t>совесть</w:t>
            </w:r>
            <w:proofErr w:type="gramStart"/>
            <w:r w:rsidRPr="00C9094B">
              <w:t>.</w:t>
            </w:r>
            <w:proofErr w:type="gramEnd"/>
            <w:r>
              <w:t xml:space="preserve"> </w:t>
            </w:r>
            <w:proofErr w:type="gramStart"/>
            <w:r w:rsidRPr="00C9094B">
              <w:t>д</w:t>
            </w:r>
            <w:proofErr w:type="gramEnd"/>
            <w:r w:rsidRPr="00C9094B">
              <w:t>обродетель,</w:t>
            </w:r>
            <w:r>
              <w:t xml:space="preserve"> свобода</w:t>
            </w:r>
            <w:r w:rsidRPr="00C9094B">
              <w:t>,</w:t>
            </w:r>
            <w:r>
              <w:t xml:space="preserve"> </w:t>
            </w:r>
            <w:r w:rsidRPr="00C9094B">
              <w:t>счастье. Нравственный рост и опыт человека.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1</w:t>
            </w:r>
          </w:p>
          <w:p w:rsidR="00FB3CFC" w:rsidRDefault="00FB3CFC" w:rsidP="005C467D">
            <w:pPr>
              <w:jc w:val="center"/>
            </w:pPr>
          </w:p>
          <w:p w:rsidR="00FB3CFC" w:rsidRPr="00C9094B" w:rsidRDefault="00FB3CFC" w:rsidP="005C467D">
            <w:pPr>
              <w:jc w:val="center"/>
            </w:pPr>
            <w:r w:rsidRPr="00C9094B">
              <w:t>1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6" w:type="dxa"/>
              <w:right w:w="56" w:type="dxa"/>
            </w:tcMar>
            <w:vAlign w:val="center"/>
          </w:tcPr>
          <w:p w:rsidR="00FB3CFC" w:rsidRPr="00FB3CFC" w:rsidRDefault="00FB3CFC" w:rsidP="005C467D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1,2</w:t>
            </w:r>
          </w:p>
        </w:tc>
      </w:tr>
      <w:tr w:rsidR="00FB3CFC" w:rsidTr="00FB3CFC">
        <w:trPr>
          <w:trHeight w:val="31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r w:rsidRPr="00C9094B">
              <w:t>2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 xml:space="preserve">Свобода и необходимость, свобода и ответственность. Человек в системе </w:t>
            </w:r>
          </w:p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lastRenderedPageBreak/>
              <w:t>общечеловеческих  ценностей.</w:t>
            </w: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>
            <w:pPr>
              <w:jc w:val="center"/>
            </w:pP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hRule="exact" w:val="681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r w:rsidRPr="00C9094B">
              <w:t>3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r w:rsidRPr="00C9094B">
              <w:t>Этические проблемы современного высокотехнологического общества</w:t>
            </w:r>
            <w:proofErr w:type="gramStart"/>
            <w:r w:rsidRPr="00C9094B">
              <w:t xml:space="preserve"> .</w:t>
            </w:r>
            <w:proofErr w:type="gramEnd"/>
            <w:r w:rsidRPr="00C9094B">
              <w:t>Проблемы современной прикладной этики.</w:t>
            </w: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>
            <w:pPr>
              <w:jc w:val="center"/>
            </w:pP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rPr>
                <w:b/>
              </w:rPr>
            </w:pPr>
            <w:r w:rsidRPr="00C9094B">
              <w:rPr>
                <w:b/>
              </w:rPr>
              <w:t>Лабораторные работы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B3CFC">
              <w:t>не предусмотрено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FB3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Практические занятия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B3CFC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>Проверочная работа по теме</w:t>
            </w:r>
          </w:p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jc w:val="center"/>
            </w:pPr>
            <w:r w:rsidRPr="00FB3CFC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hRule="exact" w:val="28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FB3CFC" w:rsidRDefault="00FB3CFC" w:rsidP="00FB3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 xml:space="preserve">Самостоятельная работа </w:t>
            </w:r>
            <w:proofErr w:type="gramStart"/>
            <w:r w:rsidRPr="00C9094B">
              <w:rPr>
                <w:b/>
              </w:rPr>
              <w:t>обучающихся</w:t>
            </w:r>
            <w:proofErr w:type="gram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B3CFC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hRule="exact" w:val="280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rPr>
                <w:b/>
              </w:rPr>
            </w:pPr>
            <w:r>
              <w:rPr>
                <w:b/>
              </w:rPr>
              <w:t>Тема 2.7</w:t>
            </w:r>
            <w:r w:rsidRPr="00C9094B">
              <w:rPr>
                <w:b/>
              </w:rPr>
              <w:t xml:space="preserve"> Место философии в духовной культуре и ее значение</w:t>
            </w:r>
          </w:p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094B">
              <w:rPr>
                <w:b/>
              </w:rPr>
              <w:t>Содержание учебного материала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7A32E6" w:rsidRDefault="007A32E6" w:rsidP="005C467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B32809" w:rsidTr="00FB3CFC">
        <w:trPr>
          <w:trHeight w:val="27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B32809" w:rsidRPr="00C9094B" w:rsidRDefault="00B32809" w:rsidP="005C467D"/>
        </w:tc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t>1</w:t>
            </w:r>
          </w:p>
        </w:tc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r w:rsidRPr="00C9094B">
              <w:t>Философия как рациональная отрасль духовной культуры и особый вид деятельности. Общие и отличные черты  философии от искусства, религии</w:t>
            </w:r>
            <w:proofErr w:type="gramStart"/>
            <w:r w:rsidRPr="00C9094B">
              <w:t>.</w:t>
            </w:r>
            <w:proofErr w:type="gramEnd"/>
            <w:r w:rsidR="00FB3CFC">
              <w:t xml:space="preserve"> </w:t>
            </w:r>
            <w:proofErr w:type="gramStart"/>
            <w:r w:rsidRPr="00C9094B">
              <w:t>н</w:t>
            </w:r>
            <w:proofErr w:type="gramEnd"/>
            <w:r w:rsidRPr="00C9094B">
              <w:t>ауки и идеологии.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6" w:type="dxa"/>
              <w:right w:w="56" w:type="dxa"/>
            </w:tcMar>
            <w:vAlign w:val="center"/>
          </w:tcPr>
          <w:p w:rsidR="00B32809" w:rsidRPr="00FB3CFC" w:rsidRDefault="00FB3CFC" w:rsidP="005C467D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1,2</w:t>
            </w:r>
          </w:p>
        </w:tc>
      </w:tr>
      <w:tr w:rsidR="00FB3CFC" w:rsidTr="00FB3CFC">
        <w:trPr>
          <w:trHeight w:val="31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FB3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 xml:space="preserve">Практические </w:t>
            </w:r>
            <w:r>
              <w:rPr>
                <w:b/>
              </w:rPr>
              <w:t>задания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 </w:t>
            </w:r>
            <w:r w:rsidRPr="00FB3CFC">
              <w:t>не предусмотрено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val="210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FB3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 xml:space="preserve">Контрольные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B3CFC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</w:tcPr>
          <w:p w:rsidR="00FB3CFC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val="375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/>
        </w:tc>
        <w:tc>
          <w:tcPr>
            <w:tcW w:w="9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FB3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9094B">
              <w:rPr>
                <w:b/>
              </w:rPr>
              <w:t xml:space="preserve">Самостоятельная работа </w:t>
            </w:r>
            <w:proofErr w:type="gramStart"/>
            <w:r w:rsidRPr="00C9094B">
              <w:rPr>
                <w:b/>
              </w:rPr>
              <w:t>обучающихся</w:t>
            </w:r>
            <w:proofErr w:type="gramEnd"/>
            <w:r w:rsidRPr="00C9094B"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:rsidR="00FB3CFC" w:rsidRPr="00C9094B" w:rsidRDefault="00FB3CFC" w:rsidP="005C467D">
            <w:pPr>
              <w:jc w:val="center"/>
            </w:pPr>
            <w:r w:rsidRPr="00FB3CFC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val="20"/>
        </w:trPr>
        <w:tc>
          <w:tcPr>
            <w:tcW w:w="1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gramStart"/>
            <w:r w:rsidRPr="00C9094B">
              <w:t xml:space="preserve">Примерная тематика курсовой работы (проекта) </w:t>
            </w:r>
            <w:r w:rsidRPr="00C9094B">
              <w:rPr>
                <w:i/>
              </w:rPr>
              <w:t>(если предусмотрены)</w:t>
            </w:r>
            <w:proofErr w:type="gram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val="20"/>
        </w:trPr>
        <w:tc>
          <w:tcPr>
            <w:tcW w:w="1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C9094B">
              <w:t xml:space="preserve">Самостоятельная работа </w:t>
            </w:r>
            <w:proofErr w:type="gramStart"/>
            <w:r w:rsidRPr="00C9094B">
              <w:t>обучающихся</w:t>
            </w:r>
            <w:proofErr w:type="gramEnd"/>
            <w:r w:rsidRPr="00C9094B">
              <w:t xml:space="preserve"> над курсовой работой (проектом)</w:t>
            </w:r>
            <w:r w:rsidRPr="00C9094B">
              <w:rPr>
                <w:i/>
              </w:rPr>
              <w:t xml:space="preserve"> (если предусмотрены)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C9094B">
              <w:t>Не предусмотрено</w:t>
            </w: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FB3CFC" w:rsidTr="00FB3CFC">
        <w:trPr>
          <w:trHeight w:val="20"/>
        </w:trPr>
        <w:tc>
          <w:tcPr>
            <w:tcW w:w="1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Дифференцированный зачет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FB3CFC" w:rsidRPr="007A32E6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A32E6">
              <w:rPr>
                <w:b/>
              </w:rPr>
              <w:t>2</w:t>
            </w:r>
          </w:p>
        </w:tc>
        <w:tc>
          <w:tcPr>
            <w:tcW w:w="12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56" w:type="dxa"/>
              <w:right w:w="56" w:type="dxa"/>
            </w:tcMar>
            <w:vAlign w:val="center"/>
          </w:tcPr>
          <w:p w:rsidR="00FB3CFC" w:rsidRDefault="00FB3CFC" w:rsidP="005C467D">
            <w:pPr>
              <w:jc w:val="center"/>
              <w:rPr>
                <w:sz w:val="28"/>
              </w:rPr>
            </w:pPr>
          </w:p>
        </w:tc>
      </w:tr>
      <w:tr w:rsidR="00B32809" w:rsidTr="00FB3CFC">
        <w:trPr>
          <w:trHeight w:val="20"/>
        </w:trPr>
        <w:tc>
          <w:tcPr>
            <w:tcW w:w="1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C9094B">
              <w:rPr>
                <w:b/>
              </w:rPr>
              <w:t>Всего: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</w:tcPr>
          <w:p w:rsidR="00B32809" w:rsidRPr="00C9094B" w:rsidRDefault="00FB3CFC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48</w:t>
            </w:r>
          </w:p>
          <w:p w:rsidR="00B32809" w:rsidRPr="00C9094B" w:rsidRDefault="00B32809" w:rsidP="005C4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6" w:type="dxa"/>
              <w:right w:w="56" w:type="dxa"/>
            </w:tcMar>
            <w:vAlign w:val="center"/>
          </w:tcPr>
          <w:p w:rsidR="00B32809" w:rsidRDefault="00B32809" w:rsidP="005C467D">
            <w:pPr>
              <w:jc w:val="center"/>
              <w:rPr>
                <w:sz w:val="28"/>
              </w:rPr>
            </w:pPr>
          </w:p>
        </w:tc>
      </w:tr>
    </w:tbl>
    <w:p w:rsidR="003B480E" w:rsidRDefault="003B480E" w:rsidP="003B480E">
      <w:pPr>
        <w:rPr>
          <w:b/>
          <w:caps/>
          <w:sz w:val="28"/>
          <w:szCs w:val="28"/>
        </w:rPr>
        <w:sectPr w:rsidR="003B480E">
          <w:pgSz w:w="16837" w:h="11905" w:orient="landscape"/>
          <w:pgMar w:top="1021" w:right="851" w:bottom="737" w:left="851" w:header="454" w:footer="454" w:gutter="0"/>
          <w:pgNumType w:start="9"/>
          <w:cols w:space="720"/>
        </w:sectPr>
      </w:pP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общественных дисциплин</w:t>
      </w:r>
      <w:proofErr w:type="gramStart"/>
      <w:r>
        <w:rPr>
          <w:bCs/>
          <w:sz w:val="28"/>
          <w:szCs w:val="28"/>
        </w:rPr>
        <w:t xml:space="preserve"> ;</w:t>
      </w:r>
      <w:proofErr w:type="gramEnd"/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нормативно-правовые документы;</w:t>
      </w: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учебно-методических пособий.</w:t>
      </w: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3B480E" w:rsidRDefault="003B480E" w:rsidP="003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интерактивная доска с лицензионным программным обеспечением и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.</w:t>
      </w:r>
    </w:p>
    <w:p w:rsidR="003B480E" w:rsidRDefault="003B480E" w:rsidP="003B480E">
      <w:pPr>
        <w:pStyle w:val="5"/>
        <w:ind w:firstLine="0"/>
        <w:jc w:val="left"/>
        <w:rPr>
          <w:sz w:val="20"/>
          <w:szCs w:val="28"/>
        </w:rPr>
      </w:pPr>
    </w:p>
    <w:p w:rsidR="003B480E" w:rsidRDefault="003B480E" w:rsidP="003B480E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 xml:space="preserve">3.2. Информационное обеспечение обучения  </w:t>
      </w:r>
      <w:r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:rsidR="003B480E" w:rsidRDefault="003B480E" w:rsidP="003B480E"/>
    <w:p w:rsidR="003B480E" w:rsidRDefault="003B480E" w:rsidP="003B48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</w:t>
      </w:r>
    </w:p>
    <w:p w:rsidR="003B480E" w:rsidRDefault="003B480E" w:rsidP="003B480E">
      <w:pPr>
        <w:jc w:val="center"/>
        <w:rPr>
          <w:sz w:val="18"/>
          <w:szCs w:val="28"/>
        </w:rPr>
      </w:pPr>
    </w:p>
    <w:p w:rsidR="00B01347" w:rsidRPr="00B01347" w:rsidRDefault="00B01347" w:rsidP="003B480E">
      <w:pPr>
        <w:jc w:val="center"/>
        <w:rPr>
          <w:sz w:val="28"/>
          <w:szCs w:val="28"/>
        </w:rPr>
      </w:pPr>
      <w:r w:rsidRPr="00B01347">
        <w:rPr>
          <w:sz w:val="28"/>
          <w:szCs w:val="28"/>
        </w:rPr>
        <w:t xml:space="preserve">Для преподавателей </w:t>
      </w:r>
    </w:p>
    <w:p w:rsidR="00B01347" w:rsidRPr="00B01347" w:rsidRDefault="00B01347" w:rsidP="003B480E">
      <w:pPr>
        <w:jc w:val="center"/>
        <w:rPr>
          <w:b/>
          <w:sz w:val="28"/>
          <w:szCs w:val="28"/>
        </w:rPr>
      </w:pPr>
    </w:p>
    <w:p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Горелов А. А. Основы философии: учебное пособие для студ. </w:t>
      </w:r>
      <w:proofErr w:type="spellStart"/>
      <w:r>
        <w:rPr>
          <w:sz w:val="28"/>
          <w:szCs w:val="28"/>
        </w:rPr>
        <w:t>сред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роф</w:t>
      </w:r>
      <w:proofErr w:type="spellEnd"/>
      <w:r>
        <w:rPr>
          <w:sz w:val="28"/>
          <w:szCs w:val="28"/>
        </w:rPr>
        <w:t xml:space="preserve">. учеб. заведений. - </w:t>
      </w:r>
      <w:proofErr w:type="gramStart"/>
      <w:r>
        <w:rPr>
          <w:sz w:val="28"/>
          <w:szCs w:val="28"/>
        </w:rPr>
        <w:t>М.: Изд</w:t>
      </w:r>
      <w:r w:rsidR="004838B6">
        <w:rPr>
          <w:sz w:val="28"/>
          <w:szCs w:val="28"/>
        </w:rPr>
        <w:t>ательский центр «Академия», 201</w:t>
      </w:r>
      <w:r w:rsidR="007A32E6">
        <w:rPr>
          <w:sz w:val="28"/>
          <w:szCs w:val="28"/>
        </w:rPr>
        <w:t>8</w:t>
      </w:r>
      <w:r>
        <w:rPr>
          <w:sz w:val="28"/>
          <w:szCs w:val="28"/>
        </w:rPr>
        <w:t>. - 256 с (с хрестоматией).</w:t>
      </w:r>
      <w:proofErr w:type="gramEnd"/>
    </w:p>
    <w:p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>2. Губин В. Д. Основы философии: учебное пособи</w:t>
      </w:r>
      <w:r w:rsidR="007A32E6">
        <w:rPr>
          <w:sz w:val="28"/>
          <w:szCs w:val="28"/>
        </w:rPr>
        <w:t>е. - М.: ФОРУМ: ИНФРА - М., 2017</w:t>
      </w:r>
      <w:r>
        <w:rPr>
          <w:sz w:val="28"/>
          <w:szCs w:val="28"/>
        </w:rPr>
        <w:t>. - 288 с (Профессиональное образование).</w:t>
      </w:r>
    </w:p>
    <w:p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Канке В. А. Основы философии: Учебное пособие для студ. </w:t>
      </w:r>
      <w:proofErr w:type="spellStart"/>
      <w:r>
        <w:rPr>
          <w:sz w:val="28"/>
          <w:szCs w:val="28"/>
        </w:rPr>
        <w:t>сред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роф</w:t>
      </w:r>
      <w:proofErr w:type="spellEnd"/>
      <w:r>
        <w:rPr>
          <w:sz w:val="28"/>
          <w:szCs w:val="28"/>
        </w:rPr>
        <w:t>. учеб. заведений. - М.: Университетская книга; Логос</w:t>
      </w:r>
      <w:r w:rsidR="00251E25">
        <w:rPr>
          <w:sz w:val="28"/>
          <w:szCs w:val="28"/>
        </w:rPr>
        <w:t>, 201</w:t>
      </w:r>
      <w:r w:rsidR="007A32E6">
        <w:rPr>
          <w:sz w:val="28"/>
          <w:szCs w:val="28"/>
        </w:rPr>
        <w:t>7</w:t>
      </w:r>
      <w:r>
        <w:rPr>
          <w:sz w:val="28"/>
          <w:szCs w:val="28"/>
        </w:rPr>
        <w:t>. – 286 с.</w:t>
      </w:r>
    </w:p>
    <w:p w:rsidR="00B01347" w:rsidRDefault="00B01347" w:rsidP="00B01347">
      <w:pPr>
        <w:jc w:val="center"/>
        <w:rPr>
          <w:sz w:val="28"/>
          <w:szCs w:val="28"/>
        </w:rPr>
      </w:pPr>
    </w:p>
    <w:p w:rsidR="00B01347" w:rsidRDefault="00B01347" w:rsidP="00B01347">
      <w:pPr>
        <w:jc w:val="center"/>
        <w:rPr>
          <w:sz w:val="28"/>
          <w:szCs w:val="28"/>
        </w:rPr>
      </w:pPr>
    </w:p>
    <w:p w:rsidR="00B01347" w:rsidRDefault="00B01347" w:rsidP="00B01347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</w:t>
      </w:r>
    </w:p>
    <w:p w:rsidR="00B01347" w:rsidRDefault="00B01347" w:rsidP="00B01347">
      <w:pPr>
        <w:rPr>
          <w:sz w:val="28"/>
          <w:szCs w:val="28"/>
        </w:rPr>
      </w:pPr>
    </w:p>
    <w:p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Горелов А. А. Основы философии: учебное пособие для студ. </w:t>
      </w:r>
      <w:proofErr w:type="spellStart"/>
      <w:r>
        <w:rPr>
          <w:sz w:val="28"/>
          <w:szCs w:val="28"/>
        </w:rPr>
        <w:t>сред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роф</w:t>
      </w:r>
      <w:proofErr w:type="spellEnd"/>
      <w:r>
        <w:rPr>
          <w:sz w:val="28"/>
          <w:szCs w:val="28"/>
        </w:rPr>
        <w:t xml:space="preserve">. учеб. заведений. - </w:t>
      </w:r>
      <w:proofErr w:type="gramStart"/>
      <w:r>
        <w:rPr>
          <w:sz w:val="28"/>
          <w:szCs w:val="28"/>
        </w:rPr>
        <w:t>М.: Изд</w:t>
      </w:r>
      <w:r w:rsidR="007A32E6">
        <w:rPr>
          <w:sz w:val="28"/>
          <w:szCs w:val="28"/>
        </w:rPr>
        <w:t>ательский центр «Академия», 2018</w:t>
      </w:r>
      <w:r>
        <w:rPr>
          <w:sz w:val="28"/>
          <w:szCs w:val="28"/>
        </w:rPr>
        <w:t>. - 256 с (с хрестоматией).</w:t>
      </w:r>
      <w:proofErr w:type="gramEnd"/>
    </w:p>
    <w:p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>2. Губин В. Д. Основы философии: учебное пособие. - М.: ФОРУМ: ИНФРА - М., 2</w:t>
      </w:r>
      <w:r w:rsidR="007A32E6">
        <w:rPr>
          <w:sz w:val="28"/>
          <w:szCs w:val="28"/>
        </w:rPr>
        <w:t>017</w:t>
      </w:r>
      <w:r>
        <w:rPr>
          <w:sz w:val="28"/>
          <w:szCs w:val="28"/>
        </w:rPr>
        <w:t>. - 288 с (Профессиональное образование).</w:t>
      </w:r>
    </w:p>
    <w:p w:rsidR="00B01347" w:rsidRDefault="00B01347" w:rsidP="00B013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Канке В. А. Основы философии: Учебное пособие для студ. </w:t>
      </w:r>
      <w:proofErr w:type="spellStart"/>
      <w:r>
        <w:rPr>
          <w:sz w:val="28"/>
          <w:szCs w:val="28"/>
        </w:rPr>
        <w:t>сред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роф</w:t>
      </w:r>
      <w:proofErr w:type="spellEnd"/>
      <w:r>
        <w:rPr>
          <w:sz w:val="28"/>
          <w:szCs w:val="28"/>
        </w:rPr>
        <w:t>. учеб. заведений. - М.: Университетская книга; Логос</w:t>
      </w:r>
      <w:r w:rsidR="00251E25">
        <w:rPr>
          <w:sz w:val="28"/>
          <w:szCs w:val="28"/>
        </w:rPr>
        <w:t>, 201</w:t>
      </w:r>
      <w:r w:rsidR="007A32E6">
        <w:rPr>
          <w:sz w:val="28"/>
          <w:szCs w:val="28"/>
        </w:rPr>
        <w:t>7</w:t>
      </w:r>
      <w:r>
        <w:rPr>
          <w:sz w:val="28"/>
          <w:szCs w:val="28"/>
        </w:rPr>
        <w:t>. – 286 с.</w:t>
      </w:r>
    </w:p>
    <w:p w:rsidR="00B01347" w:rsidRDefault="00B01347" w:rsidP="00B01347">
      <w:pPr>
        <w:rPr>
          <w:sz w:val="28"/>
          <w:szCs w:val="28"/>
        </w:rPr>
      </w:pPr>
    </w:p>
    <w:p w:rsidR="000F134B" w:rsidRDefault="000F134B" w:rsidP="003B480E">
      <w:pPr>
        <w:jc w:val="center"/>
        <w:rPr>
          <w:b/>
          <w:sz w:val="28"/>
          <w:szCs w:val="28"/>
        </w:rPr>
      </w:pPr>
    </w:p>
    <w:p w:rsidR="000F134B" w:rsidRDefault="000F134B" w:rsidP="003B480E">
      <w:pPr>
        <w:jc w:val="center"/>
        <w:rPr>
          <w:b/>
          <w:sz w:val="28"/>
          <w:szCs w:val="28"/>
        </w:rPr>
      </w:pPr>
    </w:p>
    <w:p w:rsidR="000F134B" w:rsidRDefault="000F134B" w:rsidP="003B480E">
      <w:pPr>
        <w:jc w:val="center"/>
        <w:rPr>
          <w:b/>
          <w:sz w:val="28"/>
          <w:szCs w:val="28"/>
        </w:rPr>
      </w:pPr>
    </w:p>
    <w:p w:rsidR="00B01347" w:rsidRDefault="00B01347" w:rsidP="003B48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Дополнительные источники:</w:t>
      </w:r>
    </w:p>
    <w:p w:rsidR="00B01347" w:rsidRDefault="00B01347" w:rsidP="00B01347">
      <w:pPr>
        <w:jc w:val="center"/>
        <w:rPr>
          <w:sz w:val="28"/>
          <w:szCs w:val="28"/>
        </w:rPr>
      </w:pPr>
    </w:p>
    <w:p w:rsidR="00B01347" w:rsidRPr="00B01347" w:rsidRDefault="00B01347" w:rsidP="00B01347">
      <w:pPr>
        <w:jc w:val="center"/>
        <w:rPr>
          <w:sz w:val="28"/>
          <w:szCs w:val="28"/>
        </w:rPr>
      </w:pPr>
      <w:r w:rsidRPr="00B01347">
        <w:rPr>
          <w:sz w:val="28"/>
          <w:szCs w:val="28"/>
        </w:rPr>
        <w:t xml:space="preserve">Для преподавателей </w:t>
      </w:r>
    </w:p>
    <w:p w:rsidR="00B01347" w:rsidRPr="00B01347" w:rsidRDefault="00B01347" w:rsidP="003B480E">
      <w:pPr>
        <w:jc w:val="center"/>
        <w:rPr>
          <w:b/>
          <w:sz w:val="28"/>
          <w:szCs w:val="28"/>
        </w:rPr>
      </w:pPr>
    </w:p>
    <w:p w:rsidR="000F134B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1. </w:t>
      </w:r>
      <w:proofErr w:type="spellStart"/>
      <w:r w:rsidRPr="00B01347">
        <w:rPr>
          <w:sz w:val="28"/>
          <w:szCs w:val="28"/>
        </w:rPr>
        <w:t>Анишкин</w:t>
      </w:r>
      <w:proofErr w:type="spellEnd"/>
      <w:r w:rsidRPr="00B01347">
        <w:rPr>
          <w:sz w:val="28"/>
          <w:szCs w:val="28"/>
        </w:rPr>
        <w:t xml:space="preserve"> В.Г., </w:t>
      </w:r>
      <w:proofErr w:type="spellStart"/>
      <w:r w:rsidRPr="00B01347">
        <w:rPr>
          <w:sz w:val="28"/>
          <w:szCs w:val="28"/>
        </w:rPr>
        <w:t>Шманева</w:t>
      </w:r>
      <w:proofErr w:type="spellEnd"/>
      <w:r w:rsidRPr="00B01347">
        <w:rPr>
          <w:sz w:val="28"/>
          <w:szCs w:val="28"/>
        </w:rPr>
        <w:t xml:space="preserve"> Л.В. Великие мыслители: история и основные направления философии в кратком изложении. - Ростов н</w:t>
      </w:r>
      <w:proofErr w:type="gramStart"/>
      <w:r w:rsidRPr="00B01347">
        <w:rPr>
          <w:sz w:val="28"/>
          <w:szCs w:val="28"/>
        </w:rPr>
        <w:t>/Д</w:t>
      </w:r>
      <w:proofErr w:type="gramEnd"/>
      <w:r w:rsidRPr="00B01347">
        <w:rPr>
          <w:sz w:val="28"/>
          <w:szCs w:val="28"/>
        </w:rPr>
        <w:t>: Феникс, 20</w:t>
      </w:r>
      <w:r w:rsidR="00E42EC4">
        <w:rPr>
          <w:sz w:val="28"/>
          <w:szCs w:val="28"/>
        </w:rPr>
        <w:t>17</w:t>
      </w:r>
      <w:r w:rsidRPr="00B01347">
        <w:rPr>
          <w:sz w:val="28"/>
          <w:szCs w:val="28"/>
        </w:rPr>
        <w:t xml:space="preserve">. - 337 с. </w:t>
      </w:r>
    </w:p>
    <w:p w:rsidR="00B01347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>2. Балашов В.Е. Занимательная философия. - М.: Издательско-торговая корпорация «Дашков и К</w:t>
      </w:r>
      <w:proofErr w:type="gramStart"/>
      <w:r w:rsidRPr="00B01347">
        <w:rPr>
          <w:sz w:val="28"/>
          <w:szCs w:val="28"/>
        </w:rPr>
        <w:t>0</w:t>
      </w:r>
      <w:proofErr w:type="gramEnd"/>
      <w:r w:rsidRPr="00B01347">
        <w:rPr>
          <w:sz w:val="28"/>
          <w:szCs w:val="28"/>
        </w:rPr>
        <w:t xml:space="preserve"> ». 20</w:t>
      </w:r>
      <w:r w:rsidR="00E42EC4">
        <w:rPr>
          <w:sz w:val="28"/>
          <w:szCs w:val="28"/>
        </w:rPr>
        <w:t>17</w:t>
      </w:r>
      <w:r w:rsidRPr="00B01347">
        <w:rPr>
          <w:sz w:val="28"/>
          <w:szCs w:val="28"/>
        </w:rPr>
        <w:t xml:space="preserve">. - 172 с. </w:t>
      </w:r>
    </w:p>
    <w:p w:rsidR="00B01347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3. </w:t>
      </w:r>
      <w:proofErr w:type="spellStart"/>
      <w:r w:rsidRPr="00B01347">
        <w:rPr>
          <w:sz w:val="28"/>
          <w:szCs w:val="28"/>
        </w:rPr>
        <w:t>Кохановский</w:t>
      </w:r>
      <w:proofErr w:type="spellEnd"/>
      <w:r w:rsidRPr="00B01347">
        <w:rPr>
          <w:sz w:val="28"/>
          <w:szCs w:val="28"/>
        </w:rPr>
        <w:t xml:space="preserve"> В.П., </w:t>
      </w:r>
      <w:proofErr w:type="spellStart"/>
      <w:r w:rsidRPr="00B01347">
        <w:rPr>
          <w:sz w:val="28"/>
          <w:szCs w:val="28"/>
        </w:rPr>
        <w:t>Матяш</w:t>
      </w:r>
      <w:proofErr w:type="spellEnd"/>
      <w:r w:rsidRPr="00B01347">
        <w:rPr>
          <w:sz w:val="28"/>
          <w:szCs w:val="28"/>
        </w:rPr>
        <w:t xml:space="preserve"> Т.П., Яковлев В.П., Жаров Л.В. Основы философии: учебное пособие для </w:t>
      </w:r>
      <w:proofErr w:type="spellStart"/>
      <w:r w:rsidRPr="00B01347">
        <w:rPr>
          <w:sz w:val="28"/>
          <w:szCs w:val="28"/>
        </w:rPr>
        <w:t>сред</w:t>
      </w:r>
      <w:proofErr w:type="gramStart"/>
      <w:r w:rsidRPr="00B01347">
        <w:rPr>
          <w:sz w:val="28"/>
          <w:szCs w:val="28"/>
        </w:rPr>
        <w:t>.с</w:t>
      </w:r>
      <w:proofErr w:type="gramEnd"/>
      <w:r w:rsidRPr="00B01347">
        <w:rPr>
          <w:sz w:val="28"/>
          <w:szCs w:val="28"/>
        </w:rPr>
        <w:t>пец</w:t>
      </w:r>
      <w:proofErr w:type="spellEnd"/>
      <w:r w:rsidRPr="00B01347">
        <w:rPr>
          <w:sz w:val="28"/>
          <w:szCs w:val="28"/>
        </w:rPr>
        <w:t>. учеб. заведе</w:t>
      </w:r>
      <w:r w:rsidR="00775B46">
        <w:rPr>
          <w:sz w:val="28"/>
          <w:szCs w:val="28"/>
        </w:rPr>
        <w:t>ний. - Ростов н/Д.: Феникс. 2015</w:t>
      </w:r>
      <w:r w:rsidRPr="00B01347">
        <w:rPr>
          <w:sz w:val="28"/>
          <w:szCs w:val="28"/>
        </w:rPr>
        <w:t xml:space="preserve">.-315 с. </w:t>
      </w:r>
    </w:p>
    <w:p w:rsidR="00B01347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>4. Краткий философский словарь</w:t>
      </w:r>
      <w:proofErr w:type="gramStart"/>
      <w:r w:rsidRPr="00B01347">
        <w:rPr>
          <w:sz w:val="28"/>
          <w:szCs w:val="28"/>
        </w:rPr>
        <w:t xml:space="preserve"> / П</w:t>
      </w:r>
      <w:proofErr w:type="gramEnd"/>
      <w:r w:rsidRPr="00B01347">
        <w:rPr>
          <w:sz w:val="28"/>
          <w:szCs w:val="28"/>
        </w:rPr>
        <w:t>од ред. А.П. Алексеева. - М.:РГ-Пресс. 201</w:t>
      </w:r>
      <w:r w:rsidR="00E42EC4">
        <w:rPr>
          <w:sz w:val="28"/>
          <w:szCs w:val="28"/>
        </w:rPr>
        <w:t>7</w:t>
      </w:r>
      <w:r w:rsidRPr="00B01347">
        <w:rPr>
          <w:sz w:val="28"/>
          <w:szCs w:val="28"/>
        </w:rPr>
        <w:t xml:space="preserve">.-496 с. </w:t>
      </w:r>
    </w:p>
    <w:p w:rsidR="00B01347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5. </w:t>
      </w:r>
      <w:proofErr w:type="spellStart"/>
      <w:r w:rsidRPr="00B01347">
        <w:rPr>
          <w:sz w:val="28"/>
          <w:szCs w:val="28"/>
        </w:rPr>
        <w:t>Скирбекк</w:t>
      </w:r>
      <w:proofErr w:type="spellEnd"/>
      <w:r w:rsidRPr="00B01347">
        <w:rPr>
          <w:sz w:val="28"/>
          <w:szCs w:val="28"/>
        </w:rPr>
        <w:t xml:space="preserve"> Г. История философии: Учебное пособие</w:t>
      </w:r>
      <w:proofErr w:type="gramStart"/>
      <w:r w:rsidRPr="00B01347">
        <w:rPr>
          <w:sz w:val="28"/>
          <w:szCs w:val="28"/>
        </w:rPr>
        <w:t xml:space="preserve"> / П</w:t>
      </w:r>
      <w:proofErr w:type="gramEnd"/>
      <w:r w:rsidRPr="00B01347">
        <w:rPr>
          <w:sz w:val="28"/>
          <w:szCs w:val="28"/>
        </w:rPr>
        <w:t xml:space="preserve">ер. с англ. В.И. Кузнецова. - М.: Гуманитарно-издательский центр </w:t>
      </w:r>
      <w:proofErr w:type="spellStart"/>
      <w:r w:rsidRPr="00B01347">
        <w:rPr>
          <w:sz w:val="28"/>
          <w:szCs w:val="28"/>
        </w:rPr>
        <w:t>Владос</w:t>
      </w:r>
      <w:proofErr w:type="spellEnd"/>
      <w:r w:rsidRPr="00B01347">
        <w:rPr>
          <w:sz w:val="28"/>
          <w:szCs w:val="28"/>
        </w:rPr>
        <w:t>. 20</w:t>
      </w:r>
      <w:r w:rsidR="00E42EC4">
        <w:rPr>
          <w:sz w:val="28"/>
          <w:szCs w:val="28"/>
        </w:rPr>
        <w:t>17</w:t>
      </w:r>
      <w:r w:rsidRPr="00B01347">
        <w:rPr>
          <w:sz w:val="28"/>
          <w:szCs w:val="28"/>
        </w:rPr>
        <w:t xml:space="preserve">. - 799 с. </w:t>
      </w:r>
    </w:p>
    <w:p w:rsidR="002C3591" w:rsidRDefault="002C3591" w:rsidP="00B01347">
      <w:pPr>
        <w:jc w:val="both"/>
        <w:rPr>
          <w:sz w:val="28"/>
          <w:szCs w:val="28"/>
        </w:rPr>
      </w:pPr>
    </w:p>
    <w:p w:rsidR="000E3F09" w:rsidRDefault="000E3F09" w:rsidP="00B01347">
      <w:pPr>
        <w:jc w:val="both"/>
        <w:rPr>
          <w:sz w:val="28"/>
          <w:szCs w:val="28"/>
        </w:rPr>
      </w:pPr>
    </w:p>
    <w:p w:rsidR="002C3591" w:rsidRPr="002C3591" w:rsidRDefault="002C3591" w:rsidP="002C3591">
      <w:pPr>
        <w:jc w:val="center"/>
        <w:rPr>
          <w:b/>
          <w:i/>
          <w:sz w:val="28"/>
          <w:szCs w:val="28"/>
        </w:rPr>
      </w:pPr>
      <w:r w:rsidRPr="002C3591">
        <w:rPr>
          <w:b/>
          <w:i/>
          <w:sz w:val="28"/>
          <w:szCs w:val="28"/>
        </w:rPr>
        <w:t>Дополнительные оригинальные тексты</w:t>
      </w:r>
    </w:p>
    <w:p w:rsidR="002C3591" w:rsidRDefault="002C3591" w:rsidP="002C3591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1. Диоген </w:t>
      </w:r>
      <w:proofErr w:type="spellStart"/>
      <w:r w:rsidRPr="00B01347">
        <w:rPr>
          <w:sz w:val="28"/>
          <w:szCs w:val="28"/>
        </w:rPr>
        <w:t>Лаэртский</w:t>
      </w:r>
      <w:proofErr w:type="spellEnd"/>
      <w:r w:rsidRPr="00B01347">
        <w:rPr>
          <w:sz w:val="28"/>
          <w:szCs w:val="28"/>
        </w:rPr>
        <w:t xml:space="preserve">. О жизни, учениях и изречениях знаменитых философов. </w:t>
      </w:r>
      <w:proofErr w:type="gramStart"/>
      <w:r w:rsidRPr="00B01347">
        <w:rPr>
          <w:sz w:val="28"/>
          <w:szCs w:val="28"/>
        </w:rPr>
        <w:t>-М</w:t>
      </w:r>
      <w:proofErr w:type="gramEnd"/>
      <w:r w:rsidRPr="00B01347">
        <w:rPr>
          <w:sz w:val="28"/>
          <w:szCs w:val="28"/>
        </w:rPr>
        <w:t xml:space="preserve">: Мысль. </w:t>
      </w:r>
      <w:r w:rsidR="00E42EC4">
        <w:rPr>
          <w:sz w:val="28"/>
          <w:szCs w:val="28"/>
        </w:rPr>
        <w:t>2017</w:t>
      </w:r>
      <w:r w:rsidRPr="00B01347">
        <w:rPr>
          <w:sz w:val="28"/>
          <w:szCs w:val="28"/>
        </w:rPr>
        <w:t xml:space="preserve">.-574 с. </w:t>
      </w:r>
    </w:p>
    <w:p w:rsidR="002C3591" w:rsidRDefault="002C3591" w:rsidP="002C3591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>2. Древнеиндийская философия</w:t>
      </w:r>
      <w:proofErr w:type="gramStart"/>
      <w:r w:rsidRPr="00B01347">
        <w:rPr>
          <w:sz w:val="28"/>
          <w:szCs w:val="28"/>
        </w:rPr>
        <w:t xml:space="preserve"> /</w:t>
      </w:r>
      <w:r w:rsidR="000E3F09">
        <w:rPr>
          <w:sz w:val="28"/>
          <w:szCs w:val="28"/>
        </w:rPr>
        <w:t>С</w:t>
      </w:r>
      <w:proofErr w:type="gramEnd"/>
      <w:r w:rsidR="000E3F09">
        <w:rPr>
          <w:sz w:val="28"/>
          <w:szCs w:val="28"/>
        </w:rPr>
        <w:t>ост. В.В. Бродов. - М.:Мысль.</w:t>
      </w:r>
      <w:r w:rsidR="00E42EC4">
        <w:rPr>
          <w:sz w:val="28"/>
          <w:szCs w:val="28"/>
        </w:rPr>
        <w:t>2018</w:t>
      </w:r>
      <w:r w:rsidRPr="00B01347">
        <w:rPr>
          <w:sz w:val="28"/>
          <w:szCs w:val="28"/>
        </w:rPr>
        <w:t xml:space="preserve">. – 343 с. </w:t>
      </w:r>
    </w:p>
    <w:p w:rsidR="002C3591" w:rsidRDefault="002C3591" w:rsidP="002C3591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3. Древнекитайская философия: В 2-х т. - М.: Мысль. </w:t>
      </w:r>
      <w:r w:rsidR="00E42EC4">
        <w:rPr>
          <w:sz w:val="28"/>
          <w:szCs w:val="28"/>
        </w:rPr>
        <w:t>2017</w:t>
      </w:r>
      <w:r w:rsidRPr="00B01347">
        <w:rPr>
          <w:sz w:val="28"/>
          <w:szCs w:val="28"/>
        </w:rPr>
        <w:t xml:space="preserve">. 4.Лосский Н.О. </w:t>
      </w:r>
      <w:r>
        <w:rPr>
          <w:sz w:val="28"/>
          <w:szCs w:val="28"/>
        </w:rPr>
        <w:t xml:space="preserve">4. 4. </w:t>
      </w:r>
      <w:r w:rsidRPr="00B01347">
        <w:rPr>
          <w:sz w:val="28"/>
          <w:szCs w:val="28"/>
        </w:rPr>
        <w:t xml:space="preserve">История русской философии. - М.: Советский писатель. </w:t>
      </w:r>
      <w:r w:rsidR="00E42EC4">
        <w:rPr>
          <w:sz w:val="28"/>
          <w:szCs w:val="28"/>
        </w:rPr>
        <w:t>2018</w:t>
      </w:r>
      <w:r w:rsidRPr="00B01347">
        <w:rPr>
          <w:sz w:val="28"/>
          <w:szCs w:val="28"/>
        </w:rPr>
        <w:t xml:space="preserve">. - 480 с. 5.Сенека Л.А. Нравственные письма к </w:t>
      </w:r>
      <w:proofErr w:type="spellStart"/>
      <w:r w:rsidRPr="00B01347">
        <w:rPr>
          <w:sz w:val="28"/>
          <w:szCs w:val="28"/>
        </w:rPr>
        <w:t>Луцилию</w:t>
      </w:r>
      <w:proofErr w:type="spellEnd"/>
      <w:r w:rsidRPr="00B01347">
        <w:rPr>
          <w:sz w:val="28"/>
          <w:szCs w:val="28"/>
        </w:rPr>
        <w:t xml:space="preserve">. - М.: Наука. </w:t>
      </w:r>
      <w:r w:rsidR="00E42EC4">
        <w:rPr>
          <w:sz w:val="28"/>
          <w:szCs w:val="28"/>
        </w:rPr>
        <w:t>2018</w:t>
      </w:r>
      <w:r w:rsidRPr="00B01347">
        <w:rPr>
          <w:sz w:val="28"/>
          <w:szCs w:val="28"/>
        </w:rPr>
        <w:t>. - 383 с. 6.Фромм Э. Душа человека. - М.: Республика.</w:t>
      </w:r>
      <w:r w:rsidR="00E42EC4">
        <w:rPr>
          <w:sz w:val="28"/>
          <w:szCs w:val="28"/>
        </w:rPr>
        <w:t>2016</w:t>
      </w:r>
      <w:r w:rsidRPr="00B01347">
        <w:rPr>
          <w:sz w:val="28"/>
          <w:szCs w:val="28"/>
        </w:rPr>
        <w:t xml:space="preserve">. - 430 с. </w:t>
      </w:r>
    </w:p>
    <w:p w:rsidR="002C3591" w:rsidRDefault="002C3591" w:rsidP="002C3591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>Философия</w:t>
      </w:r>
    </w:p>
    <w:p w:rsidR="002C3591" w:rsidRDefault="002C3591" w:rsidP="00B01347">
      <w:pPr>
        <w:jc w:val="both"/>
        <w:rPr>
          <w:sz w:val="28"/>
          <w:szCs w:val="28"/>
        </w:rPr>
      </w:pPr>
    </w:p>
    <w:p w:rsidR="00B01347" w:rsidRDefault="00B01347" w:rsidP="00B01347">
      <w:pPr>
        <w:jc w:val="both"/>
        <w:rPr>
          <w:sz w:val="28"/>
          <w:szCs w:val="28"/>
        </w:rPr>
      </w:pPr>
    </w:p>
    <w:p w:rsidR="00B01347" w:rsidRDefault="00B01347" w:rsidP="00B01347">
      <w:pPr>
        <w:jc w:val="center"/>
        <w:rPr>
          <w:b/>
          <w:sz w:val="28"/>
          <w:szCs w:val="28"/>
        </w:rPr>
      </w:pPr>
      <w:r w:rsidRPr="002C3591">
        <w:rPr>
          <w:b/>
          <w:sz w:val="28"/>
          <w:szCs w:val="28"/>
        </w:rPr>
        <w:t xml:space="preserve">Для студентов </w:t>
      </w:r>
    </w:p>
    <w:p w:rsidR="002C3591" w:rsidRPr="002C3591" w:rsidRDefault="002C3591" w:rsidP="002C3591">
      <w:pPr>
        <w:jc w:val="center"/>
        <w:rPr>
          <w:b/>
          <w:sz w:val="28"/>
          <w:szCs w:val="28"/>
        </w:rPr>
      </w:pPr>
    </w:p>
    <w:p w:rsidR="00B01347" w:rsidRDefault="00B01347" w:rsidP="002C3591">
      <w:pPr>
        <w:jc w:val="center"/>
        <w:rPr>
          <w:sz w:val="28"/>
          <w:szCs w:val="28"/>
        </w:rPr>
      </w:pPr>
      <w:r w:rsidRPr="00B01347">
        <w:rPr>
          <w:sz w:val="28"/>
          <w:szCs w:val="28"/>
        </w:rPr>
        <w:t>Дополнительные оригинальные тексты</w:t>
      </w:r>
    </w:p>
    <w:p w:rsidR="00B01347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1. Диоген </w:t>
      </w:r>
      <w:proofErr w:type="spellStart"/>
      <w:r w:rsidRPr="00B01347">
        <w:rPr>
          <w:sz w:val="28"/>
          <w:szCs w:val="28"/>
        </w:rPr>
        <w:t>Лаэртский</w:t>
      </w:r>
      <w:proofErr w:type="spellEnd"/>
      <w:r w:rsidRPr="00B01347">
        <w:rPr>
          <w:sz w:val="28"/>
          <w:szCs w:val="28"/>
        </w:rPr>
        <w:t xml:space="preserve">. О жизни, учениях и изречениях знаменитых философов. </w:t>
      </w:r>
      <w:proofErr w:type="gramStart"/>
      <w:r w:rsidRPr="00B01347">
        <w:rPr>
          <w:sz w:val="28"/>
          <w:szCs w:val="28"/>
        </w:rPr>
        <w:t>-М</w:t>
      </w:r>
      <w:proofErr w:type="gramEnd"/>
      <w:r w:rsidRPr="00B01347">
        <w:rPr>
          <w:sz w:val="28"/>
          <w:szCs w:val="28"/>
        </w:rPr>
        <w:t xml:space="preserve">: Мысль. </w:t>
      </w:r>
      <w:r w:rsidR="00E42EC4">
        <w:rPr>
          <w:sz w:val="28"/>
          <w:szCs w:val="28"/>
        </w:rPr>
        <w:t>2017</w:t>
      </w:r>
      <w:r w:rsidRPr="00B01347">
        <w:rPr>
          <w:sz w:val="28"/>
          <w:szCs w:val="28"/>
        </w:rPr>
        <w:t xml:space="preserve">.-574 с. </w:t>
      </w:r>
    </w:p>
    <w:p w:rsidR="00B01347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>2. Древнеиндийская философия</w:t>
      </w:r>
      <w:proofErr w:type="gramStart"/>
      <w:r w:rsidRPr="00B01347">
        <w:rPr>
          <w:sz w:val="28"/>
          <w:szCs w:val="28"/>
        </w:rPr>
        <w:t xml:space="preserve"> /С</w:t>
      </w:r>
      <w:proofErr w:type="gramEnd"/>
      <w:r w:rsidRPr="00B01347">
        <w:rPr>
          <w:sz w:val="28"/>
          <w:szCs w:val="28"/>
        </w:rPr>
        <w:t xml:space="preserve">ост. В.В. Бродов. - М.: Мысль. </w:t>
      </w:r>
      <w:r w:rsidR="00E42EC4">
        <w:rPr>
          <w:sz w:val="28"/>
          <w:szCs w:val="28"/>
        </w:rPr>
        <w:t>2018</w:t>
      </w:r>
      <w:r w:rsidRPr="00B01347">
        <w:rPr>
          <w:sz w:val="28"/>
          <w:szCs w:val="28"/>
        </w:rPr>
        <w:t xml:space="preserve">. – 343 с. </w:t>
      </w:r>
    </w:p>
    <w:p w:rsidR="00B01347" w:rsidRDefault="00B01347" w:rsidP="00B01347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 xml:space="preserve">3. Древнекитайская философия: В 2-х т. - М.: Мысль. </w:t>
      </w:r>
      <w:r w:rsidR="00E42EC4">
        <w:rPr>
          <w:sz w:val="28"/>
          <w:szCs w:val="28"/>
        </w:rPr>
        <w:t>2017</w:t>
      </w:r>
      <w:r w:rsidRPr="00B01347">
        <w:rPr>
          <w:sz w:val="28"/>
          <w:szCs w:val="28"/>
        </w:rPr>
        <w:t xml:space="preserve">. 4.Лосский Н.О. </w:t>
      </w:r>
      <w:r>
        <w:rPr>
          <w:sz w:val="28"/>
          <w:szCs w:val="28"/>
        </w:rPr>
        <w:t xml:space="preserve">4. 4. </w:t>
      </w:r>
      <w:r w:rsidRPr="00B01347">
        <w:rPr>
          <w:sz w:val="28"/>
          <w:szCs w:val="28"/>
        </w:rPr>
        <w:t xml:space="preserve">История русской философии. - М.: Советский писатель. </w:t>
      </w:r>
      <w:r w:rsidR="00E42EC4">
        <w:rPr>
          <w:sz w:val="28"/>
          <w:szCs w:val="28"/>
        </w:rPr>
        <w:t>2018</w:t>
      </w:r>
      <w:r w:rsidRPr="00B01347">
        <w:rPr>
          <w:sz w:val="28"/>
          <w:szCs w:val="28"/>
        </w:rPr>
        <w:t xml:space="preserve">. - 480 с. 5.Сенека Л.А. Нравственные письма к </w:t>
      </w:r>
      <w:proofErr w:type="spellStart"/>
      <w:r w:rsidRPr="00B01347">
        <w:rPr>
          <w:sz w:val="28"/>
          <w:szCs w:val="28"/>
        </w:rPr>
        <w:t>Луцилию</w:t>
      </w:r>
      <w:proofErr w:type="spellEnd"/>
      <w:r w:rsidRPr="00B01347">
        <w:rPr>
          <w:sz w:val="28"/>
          <w:szCs w:val="28"/>
        </w:rPr>
        <w:t xml:space="preserve">. - М.: Наука. </w:t>
      </w:r>
      <w:r w:rsidR="00E42EC4">
        <w:rPr>
          <w:sz w:val="28"/>
          <w:szCs w:val="28"/>
        </w:rPr>
        <w:t>2018</w:t>
      </w:r>
      <w:r w:rsidRPr="00B01347">
        <w:rPr>
          <w:sz w:val="28"/>
          <w:szCs w:val="28"/>
        </w:rPr>
        <w:t xml:space="preserve">. - 383 с. 6.Фромм Э. Душа человека. - М.: Республика. </w:t>
      </w:r>
      <w:r w:rsidR="00E42EC4">
        <w:rPr>
          <w:sz w:val="28"/>
          <w:szCs w:val="28"/>
        </w:rPr>
        <w:t>2016</w:t>
      </w:r>
      <w:r w:rsidRPr="00B01347">
        <w:rPr>
          <w:sz w:val="28"/>
          <w:szCs w:val="28"/>
        </w:rPr>
        <w:t xml:space="preserve">. - 430 с. </w:t>
      </w:r>
    </w:p>
    <w:p w:rsidR="003B480E" w:rsidRDefault="00B01347" w:rsidP="002C3591">
      <w:pPr>
        <w:jc w:val="both"/>
        <w:rPr>
          <w:sz w:val="28"/>
          <w:szCs w:val="28"/>
        </w:rPr>
      </w:pPr>
      <w:r w:rsidRPr="00B01347">
        <w:rPr>
          <w:sz w:val="28"/>
          <w:szCs w:val="28"/>
        </w:rPr>
        <w:t>Философия</w:t>
      </w:r>
    </w:p>
    <w:p w:rsidR="003B480E" w:rsidRDefault="003B480E" w:rsidP="003B480E">
      <w:pPr>
        <w:tabs>
          <w:tab w:val="left" w:pos="375"/>
        </w:tabs>
        <w:rPr>
          <w:sz w:val="28"/>
          <w:szCs w:val="28"/>
        </w:rPr>
      </w:pPr>
    </w:p>
    <w:p w:rsidR="000F134B" w:rsidRDefault="003B480E" w:rsidP="003B480E">
      <w:pPr>
        <w:tabs>
          <w:tab w:val="left" w:pos="375"/>
        </w:tabs>
      </w:pPr>
      <w:r>
        <w:tab/>
      </w:r>
      <w:r>
        <w:tab/>
      </w:r>
      <w:r>
        <w:tab/>
      </w:r>
    </w:p>
    <w:p w:rsidR="000F134B" w:rsidRDefault="000F134B" w:rsidP="003B480E">
      <w:pPr>
        <w:tabs>
          <w:tab w:val="left" w:pos="375"/>
        </w:tabs>
      </w:pPr>
    </w:p>
    <w:p w:rsidR="000F134B" w:rsidRDefault="000F134B" w:rsidP="003B480E">
      <w:pPr>
        <w:tabs>
          <w:tab w:val="left" w:pos="375"/>
        </w:tabs>
      </w:pPr>
    </w:p>
    <w:p w:rsidR="003B480E" w:rsidRPr="000F134B" w:rsidRDefault="003B480E" w:rsidP="003B480E">
      <w:pPr>
        <w:tabs>
          <w:tab w:val="left" w:pos="375"/>
        </w:tabs>
        <w:rPr>
          <w:b/>
          <w:sz w:val="28"/>
          <w:szCs w:val="28"/>
        </w:rPr>
      </w:pPr>
      <w:r w:rsidRPr="000F134B">
        <w:rPr>
          <w:b/>
          <w:sz w:val="28"/>
          <w:szCs w:val="28"/>
        </w:rPr>
        <w:lastRenderedPageBreak/>
        <w:t>Интернет- ресурсы</w:t>
      </w:r>
    </w:p>
    <w:p w:rsidR="003B480E" w:rsidRDefault="003B480E" w:rsidP="003B480E">
      <w:pPr>
        <w:tabs>
          <w:tab w:val="left" w:pos="375"/>
        </w:tabs>
        <w:rPr>
          <w:sz w:val="28"/>
          <w:szCs w:val="28"/>
        </w:rPr>
      </w:pPr>
    </w:p>
    <w:p w:rsidR="003B480E" w:rsidRDefault="003B480E" w:rsidP="007A32E6">
      <w:pPr>
        <w:tabs>
          <w:tab w:val="left" w:pos="375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Гуманитарное образование – федеральный портал высшего образования [Электронный ресурс]. – Режим доступа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http: //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r w:rsidRPr="00256B67">
        <w:rPr>
          <w:sz w:val="28"/>
          <w:szCs w:val="28"/>
          <w:lang w:val="en-US"/>
        </w:rPr>
        <w:t>humanities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edu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>.</w:t>
      </w:r>
    </w:p>
    <w:p w:rsidR="003B480E" w:rsidRDefault="003B480E" w:rsidP="007A32E6">
      <w:pPr>
        <w:tabs>
          <w:tab w:val="left" w:pos="375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Российское образование – федеральный портал  [Электронный ресурс]. – Режим доступа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.</w:t>
      </w:r>
      <w:hyperlink r:id="rId10" w:history="1">
        <w:r w:rsidR="00796969" w:rsidRPr="00F108D9">
          <w:rPr>
            <w:rStyle w:val="aff1"/>
            <w:sz w:val="28"/>
            <w:szCs w:val="28"/>
          </w:rPr>
          <w:t>http://www.edu.ru/</w:t>
        </w:r>
      </w:hyperlink>
    </w:p>
    <w:p w:rsidR="003B480E" w:rsidRDefault="003B480E" w:rsidP="007A32E6">
      <w:pPr>
        <w:tabs>
          <w:tab w:val="left" w:pos="375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Единая коллекция цифровых образовательных ресурсов [Электронный ресурс]. –  ФГУ ГНИИ ИТТ «</w:t>
      </w:r>
      <w:proofErr w:type="spellStart"/>
      <w:r>
        <w:rPr>
          <w:sz w:val="28"/>
          <w:szCs w:val="28"/>
        </w:rPr>
        <w:t>Информика</w:t>
      </w:r>
      <w:proofErr w:type="spellEnd"/>
      <w:r>
        <w:rPr>
          <w:sz w:val="28"/>
          <w:szCs w:val="28"/>
        </w:rPr>
        <w:t>», 201</w:t>
      </w:r>
      <w:r w:rsidR="00520228">
        <w:rPr>
          <w:sz w:val="28"/>
          <w:szCs w:val="28"/>
        </w:rPr>
        <w:t>9</w:t>
      </w:r>
      <w:r>
        <w:rPr>
          <w:sz w:val="28"/>
          <w:szCs w:val="28"/>
        </w:rPr>
        <w:t>. - Режим доступа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http: //.</w:t>
      </w:r>
      <w:hyperlink r:id="rId11" w:history="1">
        <w:r w:rsidR="00F947C1" w:rsidRPr="00F108D9">
          <w:rPr>
            <w:rStyle w:val="aff1"/>
            <w:sz w:val="28"/>
            <w:szCs w:val="28"/>
          </w:rPr>
          <w:t>http://www.school.edu.ru/</w:t>
        </w:r>
      </w:hyperlink>
    </w:p>
    <w:p w:rsidR="003B480E" w:rsidRPr="00F947C1" w:rsidRDefault="003B480E" w:rsidP="007A32E6">
      <w:pPr>
        <w:tabs>
          <w:tab w:val="left" w:pos="375"/>
        </w:tabs>
        <w:jc w:val="both"/>
        <w:rPr>
          <w:sz w:val="28"/>
          <w:szCs w:val="28"/>
        </w:rPr>
      </w:pPr>
      <w:r w:rsidRPr="00F947C1">
        <w:rPr>
          <w:sz w:val="28"/>
          <w:szCs w:val="28"/>
        </w:rPr>
        <w:t>4.</w:t>
      </w:r>
      <w:r w:rsidR="00F947C1">
        <w:rPr>
          <w:sz w:val="28"/>
          <w:szCs w:val="28"/>
        </w:rPr>
        <w:t xml:space="preserve">Образовательные  ресурсы «Философия» - Режим доступа: </w:t>
      </w:r>
      <w:hyperlink r:id="rId12" w:history="1">
        <w:r w:rsidR="00F947C1" w:rsidRPr="00F108D9">
          <w:rPr>
            <w:rStyle w:val="aff1"/>
            <w:sz w:val="28"/>
            <w:szCs w:val="28"/>
            <w:lang w:val="en-US"/>
          </w:rPr>
          <w:t>http</w:t>
        </w:r>
        <w:r w:rsidR="00F947C1" w:rsidRPr="00F947C1">
          <w:rPr>
            <w:rStyle w:val="aff1"/>
            <w:sz w:val="28"/>
            <w:szCs w:val="28"/>
          </w:rPr>
          <w:t>://</w:t>
        </w:r>
        <w:r w:rsidR="00F947C1" w:rsidRPr="00F108D9">
          <w:rPr>
            <w:rStyle w:val="aff1"/>
            <w:sz w:val="28"/>
            <w:szCs w:val="28"/>
            <w:lang w:val="en-US"/>
          </w:rPr>
          <w:t>www</w:t>
        </w:r>
        <w:r w:rsidR="00F947C1" w:rsidRPr="00F947C1">
          <w:rPr>
            <w:rStyle w:val="aff1"/>
            <w:sz w:val="28"/>
            <w:szCs w:val="28"/>
          </w:rPr>
          <w:t>.</w:t>
        </w:r>
        <w:proofErr w:type="spellStart"/>
        <w:r w:rsidR="00F947C1" w:rsidRPr="00F108D9">
          <w:rPr>
            <w:rStyle w:val="aff1"/>
            <w:sz w:val="28"/>
            <w:szCs w:val="28"/>
            <w:lang w:val="en-US"/>
          </w:rPr>
          <w:t>alleng</w:t>
        </w:r>
        <w:proofErr w:type="spellEnd"/>
        <w:r w:rsidR="00F947C1" w:rsidRPr="00F947C1">
          <w:rPr>
            <w:rStyle w:val="aff1"/>
            <w:sz w:val="28"/>
            <w:szCs w:val="28"/>
          </w:rPr>
          <w:t>.</w:t>
        </w:r>
        <w:proofErr w:type="spellStart"/>
        <w:r w:rsidR="00F947C1" w:rsidRPr="00F108D9">
          <w:rPr>
            <w:rStyle w:val="aff1"/>
            <w:sz w:val="28"/>
            <w:szCs w:val="28"/>
            <w:lang w:val="en-US"/>
          </w:rPr>
          <w:t>ru</w:t>
        </w:r>
        <w:proofErr w:type="spellEnd"/>
        <w:r w:rsidR="00F947C1" w:rsidRPr="00F947C1">
          <w:rPr>
            <w:rStyle w:val="aff1"/>
            <w:sz w:val="28"/>
            <w:szCs w:val="28"/>
          </w:rPr>
          <w:t>/</w:t>
        </w:r>
        <w:proofErr w:type="spellStart"/>
        <w:r w:rsidR="00F947C1" w:rsidRPr="00F108D9">
          <w:rPr>
            <w:rStyle w:val="aff1"/>
            <w:sz w:val="28"/>
            <w:szCs w:val="28"/>
            <w:lang w:val="en-US"/>
          </w:rPr>
          <w:t>edu</w:t>
        </w:r>
        <w:proofErr w:type="spellEnd"/>
        <w:r w:rsidR="00F947C1" w:rsidRPr="00F947C1">
          <w:rPr>
            <w:rStyle w:val="aff1"/>
            <w:sz w:val="28"/>
            <w:szCs w:val="28"/>
          </w:rPr>
          <w:t>/</w:t>
        </w:r>
        <w:proofErr w:type="spellStart"/>
        <w:r w:rsidR="00F947C1" w:rsidRPr="00F108D9">
          <w:rPr>
            <w:rStyle w:val="aff1"/>
            <w:sz w:val="28"/>
            <w:szCs w:val="28"/>
            <w:lang w:val="en-US"/>
          </w:rPr>
          <w:t>philos</w:t>
        </w:r>
        <w:proofErr w:type="spellEnd"/>
        <w:r w:rsidR="00F947C1" w:rsidRPr="00F947C1">
          <w:rPr>
            <w:rStyle w:val="aff1"/>
            <w:sz w:val="28"/>
            <w:szCs w:val="28"/>
          </w:rPr>
          <w:t>.</w:t>
        </w:r>
        <w:proofErr w:type="spellStart"/>
        <w:r w:rsidR="00F947C1" w:rsidRPr="00F108D9">
          <w:rPr>
            <w:rStyle w:val="aff1"/>
            <w:sz w:val="28"/>
            <w:szCs w:val="28"/>
            <w:lang w:val="en-US"/>
          </w:rPr>
          <w:t>htm</w:t>
        </w:r>
        <w:proofErr w:type="spellEnd"/>
      </w:hyperlink>
    </w:p>
    <w:p w:rsidR="003B480E" w:rsidRPr="00F947C1" w:rsidRDefault="00F947C1" w:rsidP="007A32E6">
      <w:pPr>
        <w:tabs>
          <w:tab w:val="left" w:pos="375"/>
        </w:tabs>
        <w:jc w:val="both"/>
        <w:rPr>
          <w:sz w:val="28"/>
          <w:szCs w:val="28"/>
        </w:rPr>
      </w:pPr>
      <w:r w:rsidRPr="00F947C1">
        <w:rPr>
          <w:sz w:val="28"/>
          <w:szCs w:val="28"/>
        </w:rPr>
        <w:t>5.</w:t>
      </w:r>
      <w:r>
        <w:rPr>
          <w:sz w:val="28"/>
          <w:szCs w:val="28"/>
        </w:rPr>
        <w:t>Википедия – Режим доступа</w:t>
      </w:r>
      <w:proofErr w:type="gramStart"/>
      <w:r>
        <w:rPr>
          <w:sz w:val="28"/>
          <w:szCs w:val="28"/>
        </w:rPr>
        <w:t xml:space="preserve"> :</w:t>
      </w:r>
      <w:proofErr w:type="gramEnd"/>
      <w:r w:rsidR="00B31E21">
        <w:fldChar w:fldCharType="begin"/>
      </w:r>
      <w:r w:rsidR="00B31E21">
        <w:instrText xml:space="preserve"> HYPERLINK "https://ru.wikipedia.org/wiki/%D0%A1%D0%B0%D0%B9%D1%82" </w:instrText>
      </w:r>
      <w:r w:rsidR="00B31E21">
        <w:fldChar w:fldCharType="separate"/>
      </w:r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https</w:t>
      </w:r>
      <w:r w:rsidRPr="00F947C1">
        <w:rPr>
          <w:rStyle w:val="aff1"/>
          <w:color w:val="17365D" w:themeColor="text2" w:themeShade="BF"/>
          <w:sz w:val="28"/>
          <w:szCs w:val="28"/>
        </w:rPr>
        <w:t>://</w:t>
      </w:r>
      <w:proofErr w:type="spellStart"/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ru</w:t>
      </w:r>
      <w:proofErr w:type="spellEnd"/>
      <w:r w:rsidRPr="00F947C1">
        <w:rPr>
          <w:rStyle w:val="aff1"/>
          <w:color w:val="17365D" w:themeColor="text2" w:themeShade="BF"/>
          <w:sz w:val="28"/>
          <w:szCs w:val="28"/>
        </w:rPr>
        <w:t>.</w:t>
      </w:r>
      <w:proofErr w:type="spellStart"/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wikipedia</w:t>
      </w:r>
      <w:proofErr w:type="spellEnd"/>
      <w:r w:rsidRPr="00F947C1">
        <w:rPr>
          <w:rStyle w:val="aff1"/>
          <w:color w:val="17365D" w:themeColor="text2" w:themeShade="BF"/>
          <w:sz w:val="28"/>
          <w:szCs w:val="28"/>
        </w:rPr>
        <w:t>.</w:t>
      </w:r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org</w:t>
      </w:r>
      <w:r w:rsidRPr="00F947C1">
        <w:rPr>
          <w:rStyle w:val="aff1"/>
          <w:color w:val="17365D" w:themeColor="text2" w:themeShade="BF"/>
          <w:sz w:val="28"/>
          <w:szCs w:val="28"/>
        </w:rPr>
        <w:t>/</w:t>
      </w:r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wiki</w:t>
      </w:r>
      <w:r w:rsidRPr="00F947C1">
        <w:rPr>
          <w:rStyle w:val="aff1"/>
          <w:color w:val="17365D" w:themeColor="text2" w:themeShade="BF"/>
          <w:sz w:val="28"/>
          <w:szCs w:val="28"/>
        </w:rPr>
        <w:t>/%</w:t>
      </w:r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D</w:t>
      </w:r>
      <w:r w:rsidRPr="00F947C1">
        <w:rPr>
          <w:rStyle w:val="aff1"/>
          <w:color w:val="17365D" w:themeColor="text2" w:themeShade="BF"/>
          <w:sz w:val="28"/>
          <w:szCs w:val="28"/>
        </w:rPr>
        <w:t>0%</w:t>
      </w:r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A</w:t>
      </w:r>
      <w:r w:rsidRPr="00F947C1">
        <w:rPr>
          <w:rStyle w:val="aff1"/>
          <w:color w:val="17365D" w:themeColor="text2" w:themeShade="BF"/>
          <w:sz w:val="28"/>
          <w:szCs w:val="28"/>
        </w:rPr>
        <w:t>1%</w:t>
      </w:r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D</w:t>
      </w:r>
      <w:r w:rsidRPr="00F947C1">
        <w:rPr>
          <w:rStyle w:val="aff1"/>
          <w:color w:val="17365D" w:themeColor="text2" w:themeShade="BF"/>
          <w:sz w:val="28"/>
          <w:szCs w:val="28"/>
        </w:rPr>
        <w:t>0%</w:t>
      </w:r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B</w:t>
      </w:r>
      <w:r w:rsidRPr="00F947C1">
        <w:rPr>
          <w:rStyle w:val="aff1"/>
          <w:color w:val="17365D" w:themeColor="text2" w:themeShade="BF"/>
          <w:sz w:val="28"/>
          <w:szCs w:val="28"/>
        </w:rPr>
        <w:t>0%</w:t>
      </w:r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D</w:t>
      </w:r>
      <w:r w:rsidRPr="00F947C1">
        <w:rPr>
          <w:rStyle w:val="aff1"/>
          <w:color w:val="17365D" w:themeColor="text2" w:themeShade="BF"/>
          <w:sz w:val="28"/>
          <w:szCs w:val="28"/>
        </w:rPr>
        <w:t>0%</w:t>
      </w:r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B</w:t>
      </w:r>
      <w:r w:rsidRPr="00F947C1">
        <w:rPr>
          <w:rStyle w:val="aff1"/>
          <w:color w:val="17365D" w:themeColor="text2" w:themeShade="BF"/>
          <w:sz w:val="28"/>
          <w:szCs w:val="28"/>
        </w:rPr>
        <w:t>9%</w:t>
      </w:r>
      <w:r w:rsidRPr="00F947C1">
        <w:rPr>
          <w:rStyle w:val="aff1"/>
          <w:color w:val="17365D" w:themeColor="text2" w:themeShade="BF"/>
          <w:sz w:val="28"/>
          <w:szCs w:val="28"/>
          <w:lang w:val="en-US"/>
        </w:rPr>
        <w:t>D</w:t>
      </w:r>
      <w:r w:rsidRPr="00F947C1">
        <w:rPr>
          <w:rStyle w:val="aff1"/>
          <w:color w:val="17365D" w:themeColor="text2" w:themeShade="BF"/>
          <w:sz w:val="28"/>
          <w:szCs w:val="28"/>
        </w:rPr>
        <w:t>1%82</w:t>
      </w:r>
      <w:r w:rsidR="00B31E21">
        <w:rPr>
          <w:rStyle w:val="aff1"/>
          <w:color w:val="17365D" w:themeColor="text2" w:themeShade="BF"/>
          <w:sz w:val="28"/>
          <w:szCs w:val="28"/>
        </w:rPr>
        <w:fldChar w:fldCharType="end"/>
      </w:r>
    </w:p>
    <w:p w:rsidR="003B480E" w:rsidRDefault="003B480E" w:rsidP="003B480E">
      <w:pPr>
        <w:jc w:val="center"/>
        <w:rPr>
          <w:b/>
          <w:caps/>
          <w:sz w:val="28"/>
        </w:rPr>
      </w:pPr>
      <w:r w:rsidRPr="002A0D6F">
        <w:rPr>
          <w:sz w:val="28"/>
          <w:szCs w:val="28"/>
        </w:rPr>
        <w:br w:type="page"/>
      </w:r>
      <w:r w:rsidR="00AF5670" w:rsidRPr="00AF5670">
        <w:rPr>
          <w:b/>
          <w:sz w:val="28"/>
          <w:szCs w:val="28"/>
        </w:rPr>
        <w:lastRenderedPageBreak/>
        <w:t xml:space="preserve">4. </w:t>
      </w:r>
      <w:r w:rsidRPr="00AF5670">
        <w:rPr>
          <w:b/>
          <w:caps/>
          <w:sz w:val="28"/>
        </w:rPr>
        <w:t>Контроль</w:t>
      </w:r>
      <w:r>
        <w:rPr>
          <w:b/>
          <w:caps/>
          <w:sz w:val="28"/>
        </w:rPr>
        <w:t xml:space="preserve"> и оценка результатов освоения</w:t>
      </w:r>
    </w:p>
    <w:p w:rsidR="003B480E" w:rsidRPr="00B32809" w:rsidRDefault="00AF5670" w:rsidP="00B3280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УЧЕБНОЙ </w:t>
      </w:r>
      <w:r w:rsidR="003B480E">
        <w:rPr>
          <w:caps/>
          <w:sz w:val="28"/>
          <w:szCs w:val="28"/>
        </w:rPr>
        <w:t>Дисциплины</w:t>
      </w:r>
    </w:p>
    <w:p w:rsidR="003B480E" w:rsidRDefault="003B480E" w:rsidP="003B480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4"/>
        <w:gridCol w:w="4667"/>
      </w:tblGrid>
      <w:tr w:rsidR="003B480E" w:rsidTr="003B48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80E" w:rsidRDefault="003B48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3B480E" w:rsidRDefault="003B48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80E" w:rsidRDefault="003B480E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  <w:p w:rsidR="003B480E" w:rsidRDefault="003B480E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результатов обучения </w:t>
            </w:r>
          </w:p>
        </w:tc>
      </w:tr>
      <w:tr w:rsidR="003B480E" w:rsidTr="003B48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 результате освоения дисциплины студент должен </w:t>
            </w:r>
            <w:r>
              <w:rPr>
                <w:b/>
                <w:bCs/>
                <w:sz w:val="28"/>
                <w:szCs w:val="28"/>
              </w:rPr>
              <w:t>уметь</w:t>
            </w:r>
            <w:r>
              <w:rPr>
                <w:bCs/>
                <w:sz w:val="28"/>
                <w:szCs w:val="28"/>
              </w:rPr>
              <w:t>: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 результате освоения дисциплины студент должен</w:t>
            </w:r>
            <w:r>
              <w:rPr>
                <w:b/>
                <w:bCs/>
                <w:sz w:val="28"/>
                <w:szCs w:val="28"/>
              </w:rPr>
              <w:t xml:space="preserve"> знать</w:t>
            </w:r>
            <w:r>
              <w:rPr>
                <w:bCs/>
                <w:sz w:val="28"/>
                <w:szCs w:val="28"/>
              </w:rPr>
              <w:t>: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основные категории и понятия философии;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-роль философии в жизни человека и общества;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-основы философского учения о бытии;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-сущность процесса познания;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-основы научной, философской и религиозной картин мира;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-об условиях формирования личности, свободе и ответственности за сохранение жизни, культуры, окружающей среды;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 социальных и этических проблемах, связанных с развитием и использованием достижений науки, техники и технологий</w:t>
            </w:r>
          </w:p>
          <w:p w:rsidR="003B480E" w:rsidRDefault="003B480E">
            <w:pPr>
              <w:jc w:val="both"/>
              <w:rPr>
                <w:bCs/>
                <w:i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0E" w:rsidRDefault="003B480E">
            <w:pPr>
              <w:jc w:val="both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  <w:u w:val="single"/>
              </w:rPr>
              <w:t>Формы контроля обучения: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-практические задания по работе с оригинальными текстами;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-подготовка и защита групповых заданий проектного характера;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-тестовые задания по соответствующим темам;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-домашние задания проблемного характера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</w:p>
          <w:p w:rsidR="003B480E" w:rsidRDefault="003B480E">
            <w:pPr>
              <w:jc w:val="both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  <w:u w:val="single"/>
              </w:rPr>
              <w:t>Методы оценки результатов обучения: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-мониторинг роста творческой самостоятельности и навыков получения нового </w:t>
            </w:r>
            <w:proofErr w:type="spellStart"/>
            <w:r>
              <w:rPr>
                <w:bCs/>
                <w:sz w:val="28"/>
                <w:szCs w:val="28"/>
              </w:rPr>
              <w:t>знаниякаждымобучающимся</w:t>
            </w:r>
            <w:proofErr w:type="spellEnd"/>
            <w:r>
              <w:rPr>
                <w:bCs/>
                <w:sz w:val="28"/>
                <w:szCs w:val="28"/>
              </w:rPr>
              <w:t>;</w:t>
            </w:r>
          </w:p>
          <w:p w:rsidR="003B480E" w:rsidRDefault="003B480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Экспертная оценка выполнения индивидуальных или групповых заданий, исследований, презентаций по результатам поиска и анализа материалов.</w:t>
            </w:r>
          </w:p>
          <w:p w:rsidR="003B480E" w:rsidRDefault="003B480E">
            <w:pPr>
              <w:jc w:val="both"/>
              <w:rPr>
                <w:bCs/>
                <w:i/>
              </w:rPr>
            </w:pPr>
            <w:r>
              <w:rPr>
                <w:bCs/>
                <w:sz w:val="28"/>
                <w:szCs w:val="28"/>
              </w:rPr>
              <w:t>Устный опрос. Экспертная оценка умения решать логические ситуационные задачи</w:t>
            </w:r>
            <w:r>
              <w:rPr>
                <w:bCs/>
                <w:i/>
              </w:rPr>
              <w:t>.</w:t>
            </w:r>
          </w:p>
          <w:p w:rsidR="003B480E" w:rsidRDefault="003B480E">
            <w:pPr>
              <w:rPr>
                <w:sz w:val="28"/>
                <w:szCs w:val="28"/>
              </w:rPr>
            </w:pPr>
          </w:p>
          <w:p w:rsidR="003B480E" w:rsidRDefault="003B480E">
            <w:pPr>
              <w:rPr>
                <w:sz w:val="28"/>
                <w:szCs w:val="28"/>
              </w:rPr>
            </w:pPr>
          </w:p>
          <w:p w:rsidR="003B480E" w:rsidRDefault="003B4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 в процессе обучения на аудиторных занятиях и  при выполнении самостоятельной работы.</w:t>
            </w:r>
          </w:p>
          <w:p w:rsidR="003B480E" w:rsidRDefault="003B4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Экспертная оценка умения анализировать  и устанавливать причинно-следственные связи.</w:t>
            </w:r>
          </w:p>
          <w:p w:rsidR="003B480E" w:rsidRDefault="003B4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Мониторинг поведения в  учебной и практической деятельности</w:t>
            </w:r>
          </w:p>
          <w:p w:rsidR="003B480E" w:rsidRDefault="003B480E">
            <w:r>
              <w:rPr>
                <w:sz w:val="28"/>
                <w:szCs w:val="28"/>
              </w:rPr>
              <w:t>Экспертное наблюдение и оценка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</w:tr>
    </w:tbl>
    <w:p w:rsidR="003B480E" w:rsidRDefault="003B480E" w:rsidP="003B480E">
      <w:pPr>
        <w:ind w:firstLine="709"/>
        <w:jc w:val="both"/>
        <w:rPr>
          <w:sz w:val="28"/>
          <w:szCs w:val="28"/>
        </w:rPr>
      </w:pPr>
    </w:p>
    <w:p w:rsidR="00AF5670" w:rsidRDefault="00AF5670" w:rsidP="00AF5670">
      <w:pPr>
        <w:jc w:val="center"/>
        <w:rPr>
          <w:rFonts w:eastAsia="TimesNewRoman"/>
          <w:b/>
          <w:sz w:val="28"/>
        </w:rPr>
      </w:pPr>
    </w:p>
    <w:p w:rsidR="00B32809" w:rsidRDefault="00B32809" w:rsidP="003B480E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br w:type="page"/>
      </w:r>
    </w:p>
    <w:p w:rsidR="003B480E" w:rsidRDefault="003B480E" w:rsidP="003B480E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lastRenderedPageBreak/>
        <w:t xml:space="preserve">ЛИСТ ИЗМЕНЕНИЙ И ДОПОЛНЕНИЙ, ВНЕСЕННЫХ </w:t>
      </w:r>
    </w:p>
    <w:p w:rsidR="003B480E" w:rsidRDefault="003B480E" w:rsidP="003B480E">
      <w:pPr>
        <w:jc w:val="center"/>
        <w:rPr>
          <w:rFonts w:eastAsia="TimesNewRoman"/>
          <w:b/>
          <w:sz w:val="28"/>
        </w:rPr>
      </w:pPr>
      <w:r>
        <w:rPr>
          <w:rFonts w:eastAsia="TimesNewRoman"/>
          <w:b/>
          <w:sz w:val="28"/>
        </w:rPr>
        <w:t>В  РАБОЧУЮ ПРОГРАММУ</w:t>
      </w:r>
    </w:p>
    <w:p w:rsidR="003B480E" w:rsidRDefault="003B480E" w:rsidP="003B480E">
      <w:pPr>
        <w:jc w:val="center"/>
        <w:rPr>
          <w:rFonts w:eastAsia="TimesNewRoman"/>
          <w:sz w:val="28"/>
        </w:rPr>
      </w:pPr>
    </w:p>
    <w:tbl>
      <w:tblPr>
        <w:tblpPr w:leftFromText="180" w:rightFromText="180" w:horzAnchor="margin" w:tblpY="1431"/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7"/>
        <w:gridCol w:w="4531"/>
      </w:tblGrid>
      <w:tr w:rsidR="003B480E" w:rsidTr="00666EAD">
        <w:trPr>
          <w:trHeight w:val="508"/>
        </w:trPr>
        <w:tc>
          <w:tcPr>
            <w:tcW w:w="9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80E" w:rsidRDefault="003B480E" w:rsidP="00666EAD">
            <w:pPr>
              <w:rPr>
                <w:szCs w:val="20"/>
              </w:rPr>
            </w:pPr>
            <w:r>
              <w:rPr>
                <w:szCs w:val="20"/>
              </w:rPr>
              <w:t xml:space="preserve">№ изменения,  дата внесения изменения; № страницы с изменением; </w:t>
            </w:r>
          </w:p>
          <w:p w:rsidR="003B480E" w:rsidRDefault="003B480E" w:rsidP="00666EAD">
            <w:pPr>
              <w:jc w:val="right"/>
              <w:rPr>
                <w:i/>
                <w:sz w:val="28"/>
              </w:rPr>
            </w:pPr>
          </w:p>
        </w:tc>
      </w:tr>
      <w:tr w:rsidR="003B480E" w:rsidTr="00666EAD">
        <w:trPr>
          <w:trHeight w:val="4"/>
        </w:trPr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0E" w:rsidRDefault="003B480E" w:rsidP="00666EA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БЫЛО</w:t>
            </w:r>
          </w:p>
          <w:p w:rsidR="003B480E" w:rsidRDefault="003B480E" w:rsidP="00666EAD">
            <w:pPr>
              <w:jc w:val="center"/>
              <w:rPr>
                <w:b/>
                <w:sz w:val="28"/>
              </w:rPr>
            </w:pPr>
          </w:p>
          <w:p w:rsidR="003B480E" w:rsidRDefault="003B480E" w:rsidP="00666EAD">
            <w:pPr>
              <w:jc w:val="center"/>
              <w:rPr>
                <w:b/>
                <w:sz w:val="28"/>
              </w:rPr>
            </w:pPr>
          </w:p>
          <w:p w:rsidR="003B480E" w:rsidRDefault="003B480E" w:rsidP="00666EAD">
            <w:pPr>
              <w:jc w:val="center"/>
              <w:rPr>
                <w:b/>
                <w:sz w:val="28"/>
              </w:rPr>
            </w:pPr>
          </w:p>
          <w:p w:rsidR="003B480E" w:rsidRDefault="003B480E" w:rsidP="00666EAD">
            <w:pPr>
              <w:jc w:val="center"/>
              <w:rPr>
                <w:b/>
                <w:sz w:val="28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0E" w:rsidRPr="000F134B" w:rsidRDefault="003B480E" w:rsidP="00666EAD">
            <w:pPr>
              <w:jc w:val="center"/>
              <w:rPr>
                <w:b/>
                <w:sz w:val="28"/>
                <w:szCs w:val="28"/>
              </w:rPr>
            </w:pPr>
            <w:r w:rsidRPr="000F134B">
              <w:rPr>
                <w:b/>
                <w:sz w:val="28"/>
                <w:szCs w:val="28"/>
              </w:rPr>
              <w:t>СТАЛО</w:t>
            </w:r>
          </w:p>
          <w:p w:rsidR="003B480E" w:rsidRDefault="003B480E" w:rsidP="00666EAD">
            <w:pPr>
              <w:jc w:val="center"/>
              <w:rPr>
                <w:b/>
                <w:szCs w:val="20"/>
              </w:rPr>
            </w:pPr>
          </w:p>
          <w:p w:rsidR="003B480E" w:rsidRDefault="003B480E" w:rsidP="00666EAD">
            <w:pPr>
              <w:jc w:val="center"/>
              <w:rPr>
                <w:b/>
                <w:szCs w:val="20"/>
              </w:rPr>
            </w:pPr>
          </w:p>
        </w:tc>
      </w:tr>
      <w:tr w:rsidR="003B480E" w:rsidTr="00666EAD">
        <w:trPr>
          <w:trHeight w:val="4"/>
        </w:trPr>
        <w:tc>
          <w:tcPr>
            <w:tcW w:w="9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0E" w:rsidRDefault="003B480E" w:rsidP="00666EAD">
            <w:r>
              <w:t>Основание:</w:t>
            </w:r>
          </w:p>
          <w:p w:rsidR="003B480E" w:rsidRDefault="003B480E" w:rsidP="00666EAD"/>
          <w:p w:rsidR="003B480E" w:rsidRPr="00666EAD" w:rsidRDefault="003B480E" w:rsidP="00666EAD">
            <w:r>
              <w:t>Подпись лица внесшего изменения</w:t>
            </w:r>
          </w:p>
        </w:tc>
      </w:tr>
    </w:tbl>
    <w:p w:rsidR="003B480E" w:rsidRDefault="003B480E" w:rsidP="003B480E">
      <w:pPr>
        <w:spacing w:after="200" w:line="276" w:lineRule="auto"/>
        <w:rPr>
          <w:b/>
          <w:sz w:val="28"/>
          <w:szCs w:val="28"/>
        </w:rPr>
      </w:pPr>
    </w:p>
    <w:p w:rsidR="00BE1C66" w:rsidRDefault="00BE1C66"/>
    <w:sectPr w:rsidR="00BE1C66" w:rsidSect="00BE1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E21" w:rsidRDefault="00B31E21" w:rsidP="000F134B">
      <w:r>
        <w:separator/>
      </w:r>
    </w:p>
  </w:endnote>
  <w:endnote w:type="continuationSeparator" w:id="0">
    <w:p w:rsidR="00B31E21" w:rsidRDefault="00B31E21" w:rsidP="000F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57579"/>
      <w:docPartObj>
        <w:docPartGallery w:val="Page Numbers (Bottom of Page)"/>
        <w:docPartUnique/>
      </w:docPartObj>
    </w:sdtPr>
    <w:sdtEndPr/>
    <w:sdtContent>
      <w:p w:rsidR="00FB3CFC" w:rsidRDefault="00FB3CFC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0A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3CFC" w:rsidRDefault="00FB3CF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E21" w:rsidRDefault="00B31E21" w:rsidP="000F134B">
      <w:r>
        <w:separator/>
      </w:r>
    </w:p>
  </w:footnote>
  <w:footnote w:type="continuationSeparator" w:id="0">
    <w:p w:rsidR="00B31E21" w:rsidRDefault="00B31E21" w:rsidP="000F1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480E"/>
    <w:rsid w:val="00005EEA"/>
    <w:rsid w:val="000265C1"/>
    <w:rsid w:val="00030D1D"/>
    <w:rsid w:val="00037ACB"/>
    <w:rsid w:val="000A3462"/>
    <w:rsid w:val="000B4908"/>
    <w:rsid w:val="000E3F09"/>
    <w:rsid w:val="000F134B"/>
    <w:rsid w:val="000F25A2"/>
    <w:rsid w:val="000F38F3"/>
    <w:rsid w:val="000F3F39"/>
    <w:rsid w:val="000F7891"/>
    <w:rsid w:val="00102D6E"/>
    <w:rsid w:val="00146B49"/>
    <w:rsid w:val="001678E1"/>
    <w:rsid w:val="00174670"/>
    <w:rsid w:val="00196F80"/>
    <w:rsid w:val="001A1495"/>
    <w:rsid w:val="001B3EC8"/>
    <w:rsid w:val="001C2B09"/>
    <w:rsid w:val="001E6332"/>
    <w:rsid w:val="001F0440"/>
    <w:rsid w:val="001F26D2"/>
    <w:rsid w:val="001F771C"/>
    <w:rsid w:val="0021676F"/>
    <w:rsid w:val="00231FB9"/>
    <w:rsid w:val="00247918"/>
    <w:rsid w:val="00251E25"/>
    <w:rsid w:val="00256B67"/>
    <w:rsid w:val="00271189"/>
    <w:rsid w:val="0028666A"/>
    <w:rsid w:val="002A0D6F"/>
    <w:rsid w:val="002A7185"/>
    <w:rsid w:val="002C3591"/>
    <w:rsid w:val="00330CAF"/>
    <w:rsid w:val="00383650"/>
    <w:rsid w:val="00385A36"/>
    <w:rsid w:val="003B480E"/>
    <w:rsid w:val="003B555E"/>
    <w:rsid w:val="00417FDF"/>
    <w:rsid w:val="00421E95"/>
    <w:rsid w:val="00437023"/>
    <w:rsid w:val="0047312D"/>
    <w:rsid w:val="004838B6"/>
    <w:rsid w:val="004B547D"/>
    <w:rsid w:val="004E602B"/>
    <w:rsid w:val="004F33FA"/>
    <w:rsid w:val="00504BA2"/>
    <w:rsid w:val="00520228"/>
    <w:rsid w:val="005527D5"/>
    <w:rsid w:val="005C467D"/>
    <w:rsid w:val="005C610A"/>
    <w:rsid w:val="006102E7"/>
    <w:rsid w:val="00656E20"/>
    <w:rsid w:val="00666EAD"/>
    <w:rsid w:val="00764CE1"/>
    <w:rsid w:val="00775B46"/>
    <w:rsid w:val="007947CF"/>
    <w:rsid w:val="00796969"/>
    <w:rsid w:val="007A32E6"/>
    <w:rsid w:val="007D2E9A"/>
    <w:rsid w:val="00854537"/>
    <w:rsid w:val="00885517"/>
    <w:rsid w:val="008B4443"/>
    <w:rsid w:val="008D7FBE"/>
    <w:rsid w:val="0094563E"/>
    <w:rsid w:val="009C0F60"/>
    <w:rsid w:val="009C4357"/>
    <w:rsid w:val="009C585C"/>
    <w:rsid w:val="009D75A5"/>
    <w:rsid w:val="00A06169"/>
    <w:rsid w:val="00A23763"/>
    <w:rsid w:val="00A246D7"/>
    <w:rsid w:val="00A71C6D"/>
    <w:rsid w:val="00A808F9"/>
    <w:rsid w:val="00A8264A"/>
    <w:rsid w:val="00AB43CF"/>
    <w:rsid w:val="00AC49FD"/>
    <w:rsid w:val="00AF5670"/>
    <w:rsid w:val="00B01347"/>
    <w:rsid w:val="00B0635C"/>
    <w:rsid w:val="00B31E21"/>
    <w:rsid w:val="00B32809"/>
    <w:rsid w:val="00B47011"/>
    <w:rsid w:val="00B47480"/>
    <w:rsid w:val="00B51AF2"/>
    <w:rsid w:val="00B51DC6"/>
    <w:rsid w:val="00B85CEA"/>
    <w:rsid w:val="00BC4EB3"/>
    <w:rsid w:val="00BD678F"/>
    <w:rsid w:val="00BE1C66"/>
    <w:rsid w:val="00BE7BD7"/>
    <w:rsid w:val="00C155E5"/>
    <w:rsid w:val="00C8288F"/>
    <w:rsid w:val="00C848E2"/>
    <w:rsid w:val="00C9094B"/>
    <w:rsid w:val="00CC6698"/>
    <w:rsid w:val="00D82F28"/>
    <w:rsid w:val="00E04D6A"/>
    <w:rsid w:val="00E05544"/>
    <w:rsid w:val="00E338F5"/>
    <w:rsid w:val="00E42EC4"/>
    <w:rsid w:val="00E463E4"/>
    <w:rsid w:val="00E57B8A"/>
    <w:rsid w:val="00EA5CC4"/>
    <w:rsid w:val="00EB30F0"/>
    <w:rsid w:val="00EB67A7"/>
    <w:rsid w:val="00ED66DE"/>
    <w:rsid w:val="00F30346"/>
    <w:rsid w:val="00F30AB1"/>
    <w:rsid w:val="00F46F35"/>
    <w:rsid w:val="00F7140F"/>
    <w:rsid w:val="00F924AB"/>
    <w:rsid w:val="00F938AD"/>
    <w:rsid w:val="00F947C1"/>
    <w:rsid w:val="00FB3CFC"/>
    <w:rsid w:val="00FC2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B480E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3B480E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link w:val="30"/>
    <w:semiHidden/>
    <w:unhideWhenUsed/>
    <w:qFormat/>
    <w:rsid w:val="003B480E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B480E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link w:val="50"/>
    <w:unhideWhenUsed/>
    <w:qFormat/>
    <w:rsid w:val="003B480E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3B480E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link w:val="70"/>
    <w:semiHidden/>
    <w:unhideWhenUsed/>
    <w:qFormat/>
    <w:rsid w:val="003B480E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3B480E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link w:val="90"/>
    <w:semiHidden/>
    <w:unhideWhenUsed/>
    <w:qFormat/>
    <w:rsid w:val="003B480E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80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3B480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3B48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semiHidden/>
    <w:rsid w:val="003B480E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3B48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3B480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semiHidden/>
    <w:rsid w:val="003B48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semiHidden/>
    <w:rsid w:val="003B480E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semiHidden/>
    <w:rsid w:val="003B480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Normal (Web)"/>
    <w:basedOn w:val="a"/>
    <w:unhideWhenUsed/>
    <w:rsid w:val="003B480E"/>
    <w:pPr>
      <w:spacing w:before="100" w:after="100"/>
    </w:pPr>
  </w:style>
  <w:style w:type="paragraph" w:styleId="a4">
    <w:name w:val="footnote text"/>
    <w:basedOn w:val="a"/>
    <w:link w:val="a5"/>
    <w:semiHidden/>
    <w:unhideWhenUsed/>
    <w:rsid w:val="003B480E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3B480E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6">
    <w:name w:val="header"/>
    <w:basedOn w:val="a"/>
    <w:link w:val="a7"/>
    <w:semiHidden/>
    <w:unhideWhenUsed/>
    <w:rsid w:val="003B48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3B48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3B48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48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semiHidden/>
    <w:unhideWhenUsed/>
    <w:rsid w:val="003B480E"/>
    <w:pPr>
      <w:jc w:val="both"/>
    </w:pPr>
  </w:style>
  <w:style w:type="character" w:customStyle="1" w:styleId="ab">
    <w:name w:val="Основной текст Знак"/>
    <w:basedOn w:val="a0"/>
    <w:link w:val="aa"/>
    <w:semiHidden/>
    <w:rsid w:val="003B48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"/>
    <w:basedOn w:val="aa"/>
    <w:semiHidden/>
    <w:unhideWhenUsed/>
    <w:rsid w:val="003B480E"/>
    <w:rPr>
      <w:rFonts w:cs="Tahoma"/>
    </w:rPr>
  </w:style>
  <w:style w:type="paragraph" w:styleId="ad">
    <w:name w:val="Subtitle"/>
    <w:basedOn w:val="a"/>
    <w:next w:val="a"/>
    <w:link w:val="ae"/>
    <w:qFormat/>
    <w:rsid w:val="003B4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3B4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f">
    <w:name w:val="Title"/>
    <w:basedOn w:val="a"/>
    <w:next w:val="ad"/>
    <w:link w:val="af0"/>
    <w:qFormat/>
    <w:rsid w:val="003B480E"/>
    <w:pPr>
      <w:jc w:val="center"/>
    </w:pPr>
    <w:rPr>
      <w:b/>
      <w:sz w:val="28"/>
    </w:rPr>
  </w:style>
  <w:style w:type="character" w:customStyle="1" w:styleId="af0">
    <w:name w:val="Название Знак"/>
    <w:basedOn w:val="a0"/>
    <w:link w:val="af"/>
    <w:rsid w:val="003B480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1">
    <w:name w:val="Body Text Indent"/>
    <w:basedOn w:val="a"/>
    <w:link w:val="af2"/>
    <w:semiHidden/>
    <w:unhideWhenUsed/>
    <w:rsid w:val="003B480E"/>
    <w:pPr>
      <w:ind w:firstLine="360"/>
    </w:pPr>
  </w:style>
  <w:style w:type="character" w:customStyle="1" w:styleId="af2">
    <w:name w:val="Основной текст с отступом Знак"/>
    <w:basedOn w:val="a0"/>
    <w:link w:val="af1"/>
    <w:semiHidden/>
    <w:rsid w:val="003B48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semiHidden/>
    <w:unhideWhenUsed/>
    <w:rsid w:val="003B480E"/>
    <w:pPr>
      <w:spacing w:after="120" w:line="480" w:lineRule="auto"/>
    </w:pPr>
    <w:rPr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3B48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semiHidden/>
    <w:unhideWhenUsed/>
    <w:rsid w:val="003B480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3B480E"/>
    <w:rPr>
      <w:rFonts w:ascii="Tahoma" w:eastAsia="Times New Roman" w:hAnsi="Tahoma" w:cs="Tahoma"/>
      <w:sz w:val="16"/>
      <w:szCs w:val="16"/>
      <w:lang w:eastAsia="ar-SA"/>
    </w:rPr>
  </w:style>
  <w:style w:type="paragraph" w:styleId="af5">
    <w:name w:val="No Spacing"/>
    <w:uiPriority w:val="1"/>
    <w:qFormat/>
    <w:rsid w:val="003B4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Заголовок1"/>
    <w:basedOn w:val="a"/>
    <w:next w:val="aa"/>
    <w:rsid w:val="003B480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23">
    <w:name w:val="Название2"/>
    <w:basedOn w:val="a"/>
    <w:rsid w:val="003B480E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3B480E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3B480E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3B480E"/>
    <w:pPr>
      <w:suppressLineNumbers/>
    </w:pPr>
    <w:rPr>
      <w:rFonts w:cs="Tahoma"/>
    </w:rPr>
  </w:style>
  <w:style w:type="paragraph" w:customStyle="1" w:styleId="210">
    <w:name w:val="Основной текст с отступом 21"/>
    <w:basedOn w:val="a"/>
    <w:rsid w:val="003B480E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3B480E"/>
    <w:pPr>
      <w:ind w:firstLine="709"/>
    </w:pPr>
  </w:style>
  <w:style w:type="paragraph" w:customStyle="1" w:styleId="310">
    <w:name w:val="Основной текст 31"/>
    <w:basedOn w:val="a"/>
    <w:rsid w:val="003B480E"/>
    <w:pPr>
      <w:jc w:val="both"/>
    </w:pPr>
    <w:rPr>
      <w:b/>
      <w:sz w:val="28"/>
    </w:rPr>
  </w:style>
  <w:style w:type="paragraph" w:customStyle="1" w:styleId="14">
    <w:name w:val="Текст1"/>
    <w:basedOn w:val="a"/>
    <w:rsid w:val="003B480E"/>
    <w:rPr>
      <w:rFonts w:ascii="Courier New" w:hAnsi="Courier New"/>
      <w:sz w:val="20"/>
      <w:szCs w:val="20"/>
    </w:rPr>
  </w:style>
  <w:style w:type="paragraph" w:customStyle="1" w:styleId="15">
    <w:name w:val="Стиль1"/>
    <w:rsid w:val="003B480E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3B480E"/>
    <w:pPr>
      <w:spacing w:after="120" w:line="480" w:lineRule="auto"/>
    </w:pPr>
  </w:style>
  <w:style w:type="paragraph" w:customStyle="1" w:styleId="af6">
    <w:name w:val="Содержимое врезки"/>
    <w:basedOn w:val="aa"/>
    <w:rsid w:val="003B480E"/>
  </w:style>
  <w:style w:type="paragraph" w:customStyle="1" w:styleId="af7">
    <w:name w:val="Содержимое таблицы"/>
    <w:basedOn w:val="a"/>
    <w:rsid w:val="003B480E"/>
    <w:pPr>
      <w:suppressLineNumbers/>
    </w:pPr>
  </w:style>
  <w:style w:type="paragraph" w:customStyle="1" w:styleId="af8">
    <w:name w:val="Заголовок таблицы"/>
    <w:basedOn w:val="af7"/>
    <w:rsid w:val="003B480E"/>
    <w:pPr>
      <w:jc w:val="center"/>
    </w:pPr>
    <w:rPr>
      <w:b/>
      <w:bCs/>
    </w:rPr>
  </w:style>
  <w:style w:type="paragraph" w:customStyle="1" w:styleId="af9">
    <w:name w:val="Знак Знак Знак"/>
    <w:basedOn w:val="a"/>
    <w:rsid w:val="003B480E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Style9">
    <w:name w:val="Style9"/>
    <w:basedOn w:val="a"/>
    <w:rsid w:val="003B480E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afa">
    <w:name w:val="+Заголовок"/>
    <w:basedOn w:val="a"/>
    <w:rsid w:val="003B480E"/>
    <w:pPr>
      <w:jc w:val="center"/>
    </w:pPr>
    <w:rPr>
      <w:rFonts w:ascii="Tahoma" w:hAnsi="Tahoma" w:cs="Tahoma"/>
      <w:b/>
      <w:caps/>
      <w:sz w:val="22"/>
      <w:lang w:eastAsia="ru-RU"/>
    </w:rPr>
  </w:style>
  <w:style w:type="paragraph" w:customStyle="1" w:styleId="16">
    <w:name w:val="Обычный1"/>
    <w:rsid w:val="003B480E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5">
    <w:name w:val="Обычный2"/>
    <w:rsid w:val="003B480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b">
    <w:name w:val="footnote reference"/>
    <w:semiHidden/>
    <w:unhideWhenUsed/>
    <w:rsid w:val="003B480E"/>
    <w:rPr>
      <w:vertAlign w:val="superscript"/>
    </w:rPr>
  </w:style>
  <w:style w:type="character" w:styleId="afc">
    <w:name w:val="endnote reference"/>
    <w:semiHidden/>
    <w:unhideWhenUsed/>
    <w:rsid w:val="003B480E"/>
    <w:rPr>
      <w:vertAlign w:val="superscript"/>
    </w:rPr>
  </w:style>
  <w:style w:type="character" w:customStyle="1" w:styleId="WW8Num1z0">
    <w:name w:val="WW8Num1z0"/>
    <w:rsid w:val="003B480E"/>
    <w:rPr>
      <w:rFonts w:ascii="Symbol" w:hAnsi="Symbol" w:hint="default"/>
    </w:rPr>
  </w:style>
  <w:style w:type="character" w:customStyle="1" w:styleId="WW8Num2z0">
    <w:name w:val="WW8Num2z0"/>
    <w:rsid w:val="003B480E"/>
    <w:rPr>
      <w:rFonts w:ascii="Symbol" w:hAnsi="Symbol" w:hint="default"/>
    </w:rPr>
  </w:style>
  <w:style w:type="character" w:customStyle="1" w:styleId="WW8Num2z1">
    <w:name w:val="WW8Num2z1"/>
    <w:rsid w:val="003B480E"/>
    <w:rPr>
      <w:rFonts w:ascii="Courier New" w:hAnsi="Courier New" w:cs="Courier New" w:hint="default"/>
    </w:rPr>
  </w:style>
  <w:style w:type="character" w:customStyle="1" w:styleId="WW8Num2z2">
    <w:name w:val="WW8Num2z2"/>
    <w:rsid w:val="003B480E"/>
    <w:rPr>
      <w:rFonts w:ascii="Wingdings" w:hAnsi="Wingdings" w:hint="default"/>
    </w:rPr>
  </w:style>
  <w:style w:type="character" w:customStyle="1" w:styleId="WW8Num3z0">
    <w:name w:val="WW8Num3z0"/>
    <w:rsid w:val="003B480E"/>
    <w:rPr>
      <w:rFonts w:ascii="Symbol" w:hAnsi="Symbol" w:hint="default"/>
    </w:rPr>
  </w:style>
  <w:style w:type="character" w:customStyle="1" w:styleId="WW8Num4z0">
    <w:name w:val="WW8Num4z0"/>
    <w:rsid w:val="003B480E"/>
    <w:rPr>
      <w:rFonts w:ascii="Symbol" w:hAnsi="Symbol" w:hint="default"/>
    </w:rPr>
  </w:style>
  <w:style w:type="character" w:customStyle="1" w:styleId="WW8Num5z0">
    <w:name w:val="WW8Num5z0"/>
    <w:rsid w:val="003B480E"/>
    <w:rPr>
      <w:rFonts w:ascii="Symbol" w:hAnsi="Symbol" w:hint="default"/>
    </w:rPr>
  </w:style>
  <w:style w:type="character" w:customStyle="1" w:styleId="WW8Num6z0">
    <w:name w:val="WW8Num6z0"/>
    <w:rsid w:val="003B480E"/>
    <w:rPr>
      <w:rFonts w:ascii="Symbol" w:hAnsi="Symbol" w:hint="default"/>
    </w:rPr>
  </w:style>
  <w:style w:type="character" w:customStyle="1" w:styleId="WW8Num10z0">
    <w:name w:val="WW8Num10z0"/>
    <w:rsid w:val="003B480E"/>
    <w:rPr>
      <w:rFonts w:ascii="Symbol" w:hAnsi="Symbol" w:hint="default"/>
    </w:rPr>
  </w:style>
  <w:style w:type="character" w:customStyle="1" w:styleId="WW8Num10z1">
    <w:name w:val="WW8Num10z1"/>
    <w:rsid w:val="003B480E"/>
    <w:rPr>
      <w:rFonts w:ascii="Courier New" w:hAnsi="Courier New" w:cs="Courier New" w:hint="default"/>
    </w:rPr>
  </w:style>
  <w:style w:type="character" w:customStyle="1" w:styleId="WW8Num10z2">
    <w:name w:val="WW8Num10z2"/>
    <w:rsid w:val="003B480E"/>
    <w:rPr>
      <w:rFonts w:ascii="Wingdings" w:hAnsi="Wingdings" w:hint="default"/>
    </w:rPr>
  </w:style>
  <w:style w:type="character" w:customStyle="1" w:styleId="WW8Num10z3">
    <w:name w:val="WW8Num10z3"/>
    <w:rsid w:val="003B480E"/>
    <w:rPr>
      <w:rFonts w:ascii="Symbol" w:hAnsi="Symbol" w:hint="default"/>
    </w:rPr>
  </w:style>
  <w:style w:type="character" w:customStyle="1" w:styleId="26">
    <w:name w:val="Основной шрифт абзаца2"/>
    <w:rsid w:val="003B480E"/>
  </w:style>
  <w:style w:type="character" w:customStyle="1" w:styleId="WW8Num1z1">
    <w:name w:val="WW8Num1z1"/>
    <w:rsid w:val="003B480E"/>
    <w:rPr>
      <w:rFonts w:ascii="Courier New" w:hAnsi="Courier New" w:cs="Courier New" w:hint="default"/>
    </w:rPr>
  </w:style>
  <w:style w:type="character" w:customStyle="1" w:styleId="WW8Num1z2">
    <w:name w:val="WW8Num1z2"/>
    <w:rsid w:val="003B480E"/>
    <w:rPr>
      <w:rFonts w:ascii="Wingdings" w:hAnsi="Wingdings" w:hint="default"/>
    </w:rPr>
  </w:style>
  <w:style w:type="character" w:customStyle="1" w:styleId="WW8Num3z1">
    <w:name w:val="WW8Num3z1"/>
    <w:rsid w:val="003B480E"/>
    <w:rPr>
      <w:rFonts w:ascii="Courier New" w:hAnsi="Courier New" w:cs="Courier New" w:hint="default"/>
    </w:rPr>
  </w:style>
  <w:style w:type="character" w:customStyle="1" w:styleId="WW8Num3z2">
    <w:name w:val="WW8Num3z2"/>
    <w:rsid w:val="003B480E"/>
    <w:rPr>
      <w:rFonts w:ascii="Wingdings" w:hAnsi="Wingdings" w:hint="default"/>
    </w:rPr>
  </w:style>
  <w:style w:type="character" w:customStyle="1" w:styleId="WW8Num5z1">
    <w:name w:val="WW8Num5z1"/>
    <w:rsid w:val="003B480E"/>
    <w:rPr>
      <w:rFonts w:ascii="Courier New" w:hAnsi="Courier New" w:cs="Courier New" w:hint="default"/>
    </w:rPr>
  </w:style>
  <w:style w:type="character" w:customStyle="1" w:styleId="WW8Num5z2">
    <w:name w:val="WW8Num5z2"/>
    <w:rsid w:val="003B480E"/>
    <w:rPr>
      <w:rFonts w:ascii="Wingdings" w:hAnsi="Wingdings" w:hint="default"/>
    </w:rPr>
  </w:style>
  <w:style w:type="character" w:customStyle="1" w:styleId="WW8Num8z0">
    <w:name w:val="WW8Num8z0"/>
    <w:rsid w:val="003B480E"/>
    <w:rPr>
      <w:rFonts w:ascii="Symbol" w:hAnsi="Symbol" w:hint="default"/>
    </w:rPr>
  </w:style>
  <w:style w:type="character" w:customStyle="1" w:styleId="WW8Num8z1">
    <w:name w:val="WW8Num8z1"/>
    <w:rsid w:val="003B480E"/>
    <w:rPr>
      <w:rFonts w:ascii="Courier New" w:hAnsi="Courier New" w:cs="Courier New" w:hint="default"/>
    </w:rPr>
  </w:style>
  <w:style w:type="character" w:customStyle="1" w:styleId="WW8Num8z2">
    <w:name w:val="WW8Num8z2"/>
    <w:rsid w:val="003B480E"/>
    <w:rPr>
      <w:rFonts w:ascii="Wingdings" w:hAnsi="Wingdings" w:hint="default"/>
    </w:rPr>
  </w:style>
  <w:style w:type="character" w:customStyle="1" w:styleId="WW8Num9z0">
    <w:name w:val="WW8Num9z0"/>
    <w:rsid w:val="003B480E"/>
    <w:rPr>
      <w:rFonts w:ascii="Symbol" w:hAnsi="Symbol" w:hint="default"/>
    </w:rPr>
  </w:style>
  <w:style w:type="character" w:customStyle="1" w:styleId="WW8Num12z0">
    <w:name w:val="WW8Num12z0"/>
    <w:rsid w:val="003B480E"/>
    <w:rPr>
      <w:rFonts w:ascii="Symbol" w:hAnsi="Symbol" w:hint="default"/>
    </w:rPr>
  </w:style>
  <w:style w:type="character" w:customStyle="1" w:styleId="WW8Num13z0">
    <w:name w:val="WW8Num13z0"/>
    <w:rsid w:val="003B480E"/>
    <w:rPr>
      <w:rFonts w:ascii="Symbol" w:hAnsi="Symbol" w:hint="default"/>
    </w:rPr>
  </w:style>
  <w:style w:type="character" w:customStyle="1" w:styleId="WW8Num13z1">
    <w:name w:val="WW8Num13z1"/>
    <w:rsid w:val="003B480E"/>
    <w:rPr>
      <w:rFonts w:ascii="Courier New" w:hAnsi="Courier New" w:cs="Courier New" w:hint="default"/>
    </w:rPr>
  </w:style>
  <w:style w:type="character" w:customStyle="1" w:styleId="WW8Num13z2">
    <w:name w:val="WW8Num13z2"/>
    <w:rsid w:val="003B480E"/>
    <w:rPr>
      <w:rFonts w:ascii="Wingdings" w:hAnsi="Wingdings" w:hint="default"/>
    </w:rPr>
  </w:style>
  <w:style w:type="character" w:customStyle="1" w:styleId="WW8Num16z0">
    <w:name w:val="WW8Num16z0"/>
    <w:rsid w:val="003B480E"/>
    <w:rPr>
      <w:rFonts w:ascii="Symbol" w:hAnsi="Symbol" w:hint="default"/>
    </w:rPr>
  </w:style>
  <w:style w:type="character" w:customStyle="1" w:styleId="WW8Num17z0">
    <w:name w:val="WW8Num17z0"/>
    <w:rsid w:val="003B480E"/>
    <w:rPr>
      <w:rFonts w:ascii="Symbol" w:hAnsi="Symbol" w:hint="default"/>
    </w:rPr>
  </w:style>
  <w:style w:type="character" w:customStyle="1" w:styleId="WW8Num18z0">
    <w:name w:val="WW8Num18z0"/>
    <w:rsid w:val="003B480E"/>
    <w:rPr>
      <w:rFonts w:ascii="Symbol" w:hAnsi="Symbol" w:hint="default"/>
    </w:rPr>
  </w:style>
  <w:style w:type="character" w:customStyle="1" w:styleId="WW8Num19z0">
    <w:name w:val="WW8Num19z0"/>
    <w:rsid w:val="003B480E"/>
    <w:rPr>
      <w:rFonts w:ascii="Symbol" w:hAnsi="Symbol" w:hint="default"/>
    </w:rPr>
  </w:style>
  <w:style w:type="character" w:customStyle="1" w:styleId="WW8Num20z0">
    <w:name w:val="WW8Num20z0"/>
    <w:rsid w:val="003B480E"/>
    <w:rPr>
      <w:rFonts w:ascii="Symbol" w:hAnsi="Symbol" w:hint="default"/>
    </w:rPr>
  </w:style>
  <w:style w:type="character" w:customStyle="1" w:styleId="WW8Num20z1">
    <w:name w:val="WW8Num20z1"/>
    <w:rsid w:val="003B480E"/>
    <w:rPr>
      <w:rFonts w:ascii="Courier New" w:hAnsi="Courier New" w:cs="Courier New" w:hint="default"/>
    </w:rPr>
  </w:style>
  <w:style w:type="character" w:customStyle="1" w:styleId="WW8Num20z2">
    <w:name w:val="WW8Num20z2"/>
    <w:rsid w:val="003B480E"/>
    <w:rPr>
      <w:rFonts w:ascii="Wingdings" w:hAnsi="Wingdings" w:hint="default"/>
    </w:rPr>
  </w:style>
  <w:style w:type="character" w:customStyle="1" w:styleId="17">
    <w:name w:val="Основной шрифт абзаца1"/>
    <w:rsid w:val="003B480E"/>
  </w:style>
  <w:style w:type="character" w:customStyle="1" w:styleId="afd">
    <w:name w:val="Символ сноски"/>
    <w:rsid w:val="003B480E"/>
    <w:rPr>
      <w:vertAlign w:val="superscript"/>
    </w:rPr>
  </w:style>
  <w:style w:type="character" w:customStyle="1" w:styleId="18">
    <w:name w:val="Знак сноски1"/>
    <w:rsid w:val="003B480E"/>
    <w:rPr>
      <w:vertAlign w:val="superscript"/>
    </w:rPr>
  </w:style>
  <w:style w:type="character" w:customStyle="1" w:styleId="afe">
    <w:name w:val="Символы концевой сноски"/>
    <w:rsid w:val="003B480E"/>
    <w:rPr>
      <w:vertAlign w:val="superscript"/>
    </w:rPr>
  </w:style>
  <w:style w:type="character" w:customStyle="1" w:styleId="WW-">
    <w:name w:val="WW-Символы концевой сноски"/>
    <w:rsid w:val="003B480E"/>
  </w:style>
  <w:style w:type="character" w:customStyle="1" w:styleId="FontStyle73">
    <w:name w:val="Font Style73"/>
    <w:rsid w:val="003B480E"/>
    <w:rPr>
      <w:rFonts w:ascii="Times New Roman" w:hAnsi="Times New Roman" w:cs="Times New Roman" w:hint="default"/>
      <w:sz w:val="26"/>
      <w:szCs w:val="26"/>
    </w:rPr>
  </w:style>
  <w:style w:type="character" w:customStyle="1" w:styleId="FontStyle72">
    <w:name w:val="Font Style72"/>
    <w:rsid w:val="003B480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0">
    <w:name w:val="Font Style50"/>
    <w:rsid w:val="003B480E"/>
    <w:rPr>
      <w:rFonts w:ascii="Times New Roman" w:hAnsi="Times New Roman" w:cs="Times New Roman" w:hint="default"/>
      <w:b/>
      <w:bCs/>
      <w:sz w:val="22"/>
      <w:szCs w:val="22"/>
    </w:rPr>
  </w:style>
  <w:style w:type="table" w:styleId="19">
    <w:name w:val="Table Grid 1"/>
    <w:basedOn w:val="a1"/>
    <w:semiHidden/>
    <w:unhideWhenUsed/>
    <w:rsid w:val="003B4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">
    <w:name w:val="Table Grid"/>
    <w:basedOn w:val="a1"/>
    <w:rsid w:val="003B4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List Paragraph"/>
    <w:basedOn w:val="a"/>
    <w:uiPriority w:val="34"/>
    <w:qFormat/>
    <w:rsid w:val="00BD67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1">
    <w:name w:val="Hyperlink"/>
    <w:basedOn w:val="a0"/>
    <w:uiPriority w:val="99"/>
    <w:unhideWhenUsed/>
    <w:rsid w:val="00796969"/>
    <w:rPr>
      <w:color w:val="0000FF" w:themeColor="hyperlink"/>
      <w:u w:val="single"/>
    </w:rPr>
  </w:style>
  <w:style w:type="character" w:styleId="aff2">
    <w:name w:val="FollowedHyperlink"/>
    <w:basedOn w:val="a0"/>
    <w:uiPriority w:val="99"/>
    <w:semiHidden/>
    <w:unhideWhenUsed/>
    <w:rsid w:val="00F947C1"/>
    <w:rPr>
      <w:color w:val="800080" w:themeColor="followedHyperlink"/>
      <w:u w:val="single"/>
    </w:rPr>
  </w:style>
  <w:style w:type="paragraph" w:styleId="27">
    <w:name w:val="Body Text Indent 2"/>
    <w:basedOn w:val="a"/>
    <w:link w:val="28"/>
    <w:rsid w:val="008B4443"/>
    <w:pPr>
      <w:spacing w:after="120" w:line="480" w:lineRule="auto"/>
      <w:ind w:left="283"/>
    </w:pPr>
    <w:rPr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8B4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annotation reference"/>
    <w:basedOn w:val="a0"/>
    <w:uiPriority w:val="99"/>
    <w:semiHidden/>
    <w:unhideWhenUsed/>
    <w:rsid w:val="00C9094B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C9094B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C9094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C9094B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C9094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5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lleng.ru/edu/philo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chool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14</Pages>
  <Words>2679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Админ</cp:lastModifiedBy>
  <cp:revision>29</cp:revision>
  <cp:lastPrinted>2020-10-31T15:01:00Z</cp:lastPrinted>
  <dcterms:created xsi:type="dcterms:W3CDTF">2017-10-25T20:01:00Z</dcterms:created>
  <dcterms:modified xsi:type="dcterms:W3CDTF">2020-11-03T05:39:00Z</dcterms:modified>
</cp:coreProperties>
</file>